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62CD89FA" w14:textId="77777777" w:rsidR="00197D44" w:rsidRDefault="006B4A2A">
      <w:pPr>
        <w:jc w:val="center"/>
        <w:rPr>
          <w:sz w:val="22"/>
          <w:szCs w:val="22"/>
        </w:rPr>
      </w:pPr>
      <w:bookmarkStart w:id="0" w:name="_GoBack"/>
      <w:bookmarkEnd w:id="0"/>
      <w:r>
        <w:rPr>
          <w:noProof/>
          <w:lang w:eastAsia="hu-HU"/>
        </w:rPr>
        <w:drawing>
          <wp:anchor distT="0" distB="0" distL="114935" distR="114935" simplePos="0" relativeHeight="251657728" behindDoc="0" locked="0" layoutInCell="1" allowOverlap="1" wp14:anchorId="147231D2" wp14:editId="7BEDF697">
            <wp:simplePos x="0" y="0"/>
            <wp:positionH relativeFrom="column">
              <wp:posOffset>5080</wp:posOffset>
            </wp:positionH>
            <wp:positionV relativeFrom="paragraph">
              <wp:posOffset>-194945</wp:posOffset>
            </wp:positionV>
            <wp:extent cx="761365" cy="837565"/>
            <wp:effectExtent l="0" t="0" r="635" b="635"/>
            <wp:wrapNone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365" cy="8375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F0CF0">
        <w:rPr>
          <w:b/>
        </w:rPr>
        <w:t>Cegléd Város Polgármesterétől</w:t>
      </w:r>
    </w:p>
    <w:p w14:paraId="023327A5" w14:textId="77777777" w:rsidR="00197D44" w:rsidRDefault="001F0CF0">
      <w:pPr>
        <w:jc w:val="center"/>
        <w:rPr>
          <w:sz w:val="22"/>
          <w:szCs w:val="22"/>
        </w:rPr>
      </w:pPr>
      <w:r>
        <w:rPr>
          <w:sz w:val="22"/>
          <w:szCs w:val="22"/>
        </w:rPr>
        <w:t>2700 Cegléd, Kossuth tér 1.</w:t>
      </w:r>
    </w:p>
    <w:p w14:paraId="7F84A706" w14:textId="77777777" w:rsidR="00197D44" w:rsidRDefault="001F0CF0">
      <w:pPr>
        <w:jc w:val="center"/>
        <w:rPr>
          <w:sz w:val="22"/>
          <w:szCs w:val="22"/>
        </w:rPr>
      </w:pPr>
      <w:r>
        <w:rPr>
          <w:sz w:val="22"/>
          <w:szCs w:val="22"/>
        </w:rPr>
        <w:t>Levélcím: 2701 Cegléd, Pf.: 85.</w:t>
      </w:r>
    </w:p>
    <w:p w14:paraId="1F089954" w14:textId="77777777" w:rsidR="00197D44" w:rsidRDefault="001F0CF0">
      <w:pPr>
        <w:pBdr>
          <w:bottom w:val="single" w:sz="4" w:space="1" w:color="000000"/>
        </w:pBdr>
        <w:jc w:val="center"/>
      </w:pPr>
      <w:r>
        <w:rPr>
          <w:sz w:val="22"/>
          <w:szCs w:val="22"/>
        </w:rPr>
        <w:t>Tel.: 06/53/511-400, Fax: 511-406, E-mail: polgarmester@cegledph.hu</w:t>
      </w:r>
    </w:p>
    <w:p w14:paraId="27EEF792" w14:textId="77777777" w:rsidR="00197D44" w:rsidRDefault="00197D44"/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E873AA" w14:paraId="1A323827" w14:textId="77777777" w:rsidTr="00E873AA">
        <w:tc>
          <w:tcPr>
            <w:tcW w:w="4531" w:type="dxa"/>
          </w:tcPr>
          <w:p w14:paraId="159C5D88" w14:textId="13A7EA62" w:rsidR="00E873AA" w:rsidRDefault="00E873AA" w:rsidP="00E873AA">
            <w:r w:rsidRPr="00AB0523">
              <w:rPr>
                <w:b/>
                <w:sz w:val="22"/>
                <w:szCs w:val="22"/>
                <w:u w:val="single"/>
              </w:rPr>
              <w:t>Szám</w:t>
            </w:r>
            <w:r w:rsidRPr="00AB0523">
              <w:rPr>
                <w:sz w:val="22"/>
                <w:szCs w:val="22"/>
              </w:rPr>
              <w:t>: …</w:t>
            </w:r>
            <w:proofErr w:type="gramStart"/>
            <w:r w:rsidRPr="00AB0523">
              <w:rPr>
                <w:sz w:val="22"/>
                <w:szCs w:val="22"/>
              </w:rPr>
              <w:t>…….</w:t>
            </w:r>
            <w:proofErr w:type="gramEnd"/>
            <w:r w:rsidRPr="00AB0523">
              <w:rPr>
                <w:sz w:val="22"/>
                <w:szCs w:val="22"/>
              </w:rPr>
              <w:t>/202</w:t>
            </w:r>
            <w:r w:rsidR="00E12A88">
              <w:rPr>
                <w:sz w:val="22"/>
                <w:szCs w:val="22"/>
              </w:rPr>
              <w:t>6</w:t>
            </w:r>
            <w:r w:rsidRPr="00AB0523">
              <w:rPr>
                <w:sz w:val="22"/>
                <w:szCs w:val="22"/>
              </w:rPr>
              <w:t>.</w:t>
            </w:r>
          </w:p>
          <w:p w14:paraId="2ABCD471" w14:textId="77777777" w:rsidR="00E873AA" w:rsidRDefault="00E873AA" w:rsidP="00E873AA"/>
          <w:p w14:paraId="292EC912" w14:textId="77777777" w:rsidR="00E873AA" w:rsidRDefault="00E873AA" w:rsidP="00E873AA">
            <w:r w:rsidRPr="00AB0523">
              <w:rPr>
                <w:b/>
                <w:sz w:val="22"/>
                <w:szCs w:val="22"/>
                <w:u w:val="single"/>
              </w:rPr>
              <w:t>Előterjesztő</w:t>
            </w:r>
            <w:r w:rsidRPr="00AB0523">
              <w:rPr>
                <w:sz w:val="22"/>
                <w:szCs w:val="22"/>
                <w:u w:val="single"/>
              </w:rPr>
              <w:t>:</w:t>
            </w:r>
            <w:r w:rsidRPr="00AB0523">
              <w:rPr>
                <w:sz w:val="22"/>
                <w:szCs w:val="22"/>
              </w:rPr>
              <w:t xml:space="preserve"> Dr. Csáky András</w:t>
            </w:r>
            <w:r>
              <w:rPr>
                <w:sz w:val="22"/>
                <w:szCs w:val="22"/>
              </w:rPr>
              <w:t xml:space="preserve"> polgármester </w:t>
            </w:r>
          </w:p>
          <w:p w14:paraId="02E47F1A" w14:textId="16F517C7" w:rsidR="00E873AA" w:rsidRPr="00E873AA" w:rsidRDefault="00E873AA" w:rsidP="00E873AA">
            <w:r w:rsidRPr="00AB0523">
              <w:rPr>
                <w:b/>
                <w:sz w:val="22"/>
                <w:szCs w:val="22"/>
                <w:u w:val="single"/>
              </w:rPr>
              <w:t xml:space="preserve">Szakmai </w:t>
            </w:r>
            <w:proofErr w:type="spellStart"/>
            <w:r w:rsidRPr="00AB0523">
              <w:rPr>
                <w:b/>
                <w:sz w:val="22"/>
                <w:szCs w:val="22"/>
                <w:u w:val="single"/>
              </w:rPr>
              <w:t>et</w:t>
            </w:r>
            <w:proofErr w:type="spellEnd"/>
            <w:r w:rsidRPr="00AB0523">
              <w:rPr>
                <w:b/>
                <w:sz w:val="22"/>
                <w:szCs w:val="22"/>
                <w:u w:val="single"/>
              </w:rPr>
              <w:t>.:</w:t>
            </w:r>
            <w:r w:rsidRPr="00AB0523">
              <w:rPr>
                <w:sz w:val="22"/>
                <w:szCs w:val="22"/>
              </w:rPr>
              <w:t xml:space="preserve"> </w:t>
            </w:r>
            <w:r w:rsidR="004D557C">
              <w:rPr>
                <w:sz w:val="22"/>
                <w:szCs w:val="22"/>
              </w:rPr>
              <w:t>Mótyán Krisztián ügyvezető</w:t>
            </w:r>
            <w:r w:rsidRPr="00AB0523">
              <w:rPr>
                <w:sz w:val="22"/>
                <w:szCs w:val="22"/>
              </w:rPr>
              <w:t xml:space="preserve"> </w:t>
            </w:r>
          </w:p>
        </w:tc>
        <w:tc>
          <w:tcPr>
            <w:tcW w:w="4531" w:type="dxa"/>
          </w:tcPr>
          <w:p w14:paraId="12ECA778" w14:textId="7EF4ADF4" w:rsidR="00E873AA" w:rsidRDefault="00E873AA" w:rsidP="00E873AA">
            <w:pPr>
              <w:jc w:val="right"/>
            </w:pPr>
            <w:r w:rsidRPr="00AB0523">
              <w:rPr>
                <w:b/>
                <w:sz w:val="22"/>
                <w:szCs w:val="22"/>
                <w:u w:val="single"/>
              </w:rPr>
              <w:t>Tárgy</w:t>
            </w:r>
            <w:r w:rsidRPr="00AB0523">
              <w:rPr>
                <w:sz w:val="22"/>
                <w:szCs w:val="22"/>
              </w:rPr>
              <w:t xml:space="preserve">: </w:t>
            </w:r>
            <w:bookmarkStart w:id="1" w:name="_Hlk106028490"/>
            <w:r w:rsidRPr="00AB0523">
              <w:rPr>
                <w:sz w:val="22"/>
                <w:szCs w:val="22"/>
              </w:rPr>
              <w:t xml:space="preserve">Cegléd, </w:t>
            </w:r>
            <w:r w:rsidR="00372CA6">
              <w:rPr>
                <w:sz w:val="22"/>
                <w:szCs w:val="22"/>
              </w:rPr>
              <w:t>Kossuth F. u. 1/a</w:t>
            </w:r>
            <w:r>
              <w:rPr>
                <w:sz w:val="22"/>
                <w:szCs w:val="22"/>
              </w:rPr>
              <w:t xml:space="preserve"> sz. alatti</w:t>
            </w:r>
            <w:r w:rsidRPr="00AB0523">
              <w:rPr>
                <w:sz w:val="22"/>
                <w:szCs w:val="22"/>
              </w:rPr>
              <w:t xml:space="preserve"> </w:t>
            </w:r>
            <w:r>
              <w:t xml:space="preserve"> </w:t>
            </w:r>
            <w:r>
              <w:br/>
            </w:r>
            <w:r w:rsidRPr="00AB0523">
              <w:rPr>
                <w:sz w:val="22"/>
                <w:szCs w:val="22"/>
              </w:rPr>
              <w:t xml:space="preserve">ingatlan </w:t>
            </w:r>
            <w:r>
              <w:rPr>
                <w:sz w:val="22"/>
                <w:szCs w:val="22"/>
              </w:rPr>
              <w:t>hasznosítása</w:t>
            </w:r>
            <w:bookmarkEnd w:id="1"/>
          </w:p>
          <w:p w14:paraId="1BE161B8" w14:textId="77777777" w:rsidR="00E873AA" w:rsidRDefault="00E873AA" w:rsidP="00E873AA">
            <w:pPr>
              <w:jc w:val="right"/>
              <w:rPr>
                <w:b/>
                <w:sz w:val="22"/>
                <w:szCs w:val="22"/>
                <w:u w:val="single"/>
              </w:rPr>
            </w:pPr>
          </w:p>
          <w:p w14:paraId="306E8006" w14:textId="7E71BCCB" w:rsidR="00E873AA" w:rsidRDefault="00E873AA" w:rsidP="00E873AA">
            <w:pPr>
              <w:jc w:val="right"/>
              <w:rPr>
                <w:b/>
                <w:sz w:val="22"/>
                <w:szCs w:val="22"/>
                <w:u w:val="single"/>
              </w:rPr>
            </w:pPr>
            <w:r w:rsidRPr="00AB0523">
              <w:rPr>
                <w:b/>
                <w:sz w:val="22"/>
                <w:szCs w:val="22"/>
                <w:u w:val="single"/>
              </w:rPr>
              <w:t>Melléklet</w:t>
            </w:r>
            <w:r w:rsidRPr="00AB0523">
              <w:rPr>
                <w:sz w:val="22"/>
                <w:szCs w:val="22"/>
              </w:rPr>
              <w:t xml:space="preserve">: </w:t>
            </w:r>
            <w:r w:rsidR="002A450C">
              <w:rPr>
                <w:sz w:val="22"/>
                <w:szCs w:val="22"/>
              </w:rPr>
              <w:t>1 pld. alaprajz</w:t>
            </w:r>
            <w:r w:rsidRPr="00AB0523">
              <w:rPr>
                <w:sz w:val="22"/>
                <w:szCs w:val="22"/>
              </w:rPr>
              <w:t xml:space="preserve">        </w:t>
            </w:r>
          </w:p>
        </w:tc>
      </w:tr>
    </w:tbl>
    <w:p w14:paraId="13A0FF12" w14:textId="77777777" w:rsidR="00E873AA" w:rsidRDefault="00E873AA">
      <w:pPr>
        <w:ind w:left="2832" w:firstLine="708"/>
        <w:rPr>
          <w:sz w:val="23"/>
          <w:szCs w:val="23"/>
        </w:rPr>
      </w:pPr>
    </w:p>
    <w:p w14:paraId="22661348" w14:textId="77777777" w:rsidR="00197D44" w:rsidRPr="00E873AA" w:rsidRDefault="001F0CF0">
      <w:pPr>
        <w:ind w:left="2832" w:firstLine="708"/>
        <w:rPr>
          <w:b/>
          <w:kern w:val="1"/>
        </w:rPr>
      </w:pPr>
      <w:r w:rsidRPr="00E873AA">
        <w:rPr>
          <w:b/>
          <w:kern w:val="1"/>
        </w:rPr>
        <w:t>ELŐTERJESZTÉS</w:t>
      </w:r>
    </w:p>
    <w:p w14:paraId="40FE7E68" w14:textId="30210033" w:rsidR="00551DF3" w:rsidRPr="00E873AA" w:rsidRDefault="001F0CF0" w:rsidP="00BE6DAF">
      <w:pPr>
        <w:widowControl w:val="0"/>
        <w:jc w:val="center"/>
        <w:rPr>
          <w:b/>
          <w:kern w:val="1"/>
        </w:rPr>
      </w:pPr>
      <w:r w:rsidRPr="00E873AA">
        <w:rPr>
          <w:b/>
          <w:kern w:val="1"/>
        </w:rPr>
        <w:t>a Képv</w:t>
      </w:r>
      <w:r w:rsidR="0038592B" w:rsidRPr="00E873AA">
        <w:rPr>
          <w:b/>
          <w:kern w:val="1"/>
        </w:rPr>
        <w:t>iselő-testület 20</w:t>
      </w:r>
      <w:r w:rsidR="00D03C71" w:rsidRPr="00E873AA">
        <w:rPr>
          <w:b/>
          <w:kern w:val="1"/>
        </w:rPr>
        <w:t>2</w:t>
      </w:r>
      <w:r w:rsidR="00E12A88">
        <w:rPr>
          <w:b/>
          <w:kern w:val="1"/>
        </w:rPr>
        <w:t>6. május</w:t>
      </w:r>
      <w:r w:rsidR="0038592B" w:rsidRPr="00E873AA">
        <w:rPr>
          <w:b/>
          <w:kern w:val="1"/>
        </w:rPr>
        <w:t xml:space="preserve"> 2</w:t>
      </w:r>
      <w:r w:rsidR="00372CA6">
        <w:rPr>
          <w:b/>
          <w:kern w:val="1"/>
        </w:rPr>
        <w:t>1</w:t>
      </w:r>
      <w:r w:rsidRPr="00E873AA">
        <w:rPr>
          <w:b/>
          <w:kern w:val="1"/>
        </w:rPr>
        <w:t>-i ülésére</w:t>
      </w:r>
    </w:p>
    <w:p w14:paraId="7E444008" w14:textId="77777777" w:rsidR="00BE6DAF" w:rsidRPr="00E873AA" w:rsidRDefault="00BE6DAF" w:rsidP="00BE6DAF">
      <w:pPr>
        <w:widowControl w:val="0"/>
        <w:jc w:val="center"/>
        <w:rPr>
          <w:b/>
          <w:kern w:val="1"/>
        </w:rPr>
      </w:pPr>
    </w:p>
    <w:p w14:paraId="1B597476" w14:textId="77777777" w:rsidR="00A63AEA" w:rsidRPr="00E873AA" w:rsidRDefault="001F0CF0" w:rsidP="00BE6DAF">
      <w:pPr>
        <w:widowControl w:val="0"/>
        <w:jc w:val="center"/>
        <w:rPr>
          <w:b/>
          <w:kern w:val="1"/>
        </w:rPr>
      </w:pPr>
      <w:r w:rsidRPr="00E873AA">
        <w:rPr>
          <w:b/>
          <w:kern w:val="1"/>
        </w:rPr>
        <w:t>Tisztelt Képviselő-testület!</w:t>
      </w:r>
    </w:p>
    <w:p w14:paraId="51D58897" w14:textId="77777777" w:rsidR="00BE6DAF" w:rsidRPr="00E873AA" w:rsidRDefault="00BE6DAF" w:rsidP="00BE6DAF">
      <w:pPr>
        <w:widowControl w:val="0"/>
        <w:jc w:val="center"/>
        <w:rPr>
          <w:b/>
          <w:kern w:val="1"/>
        </w:rPr>
      </w:pPr>
    </w:p>
    <w:p w14:paraId="7DC70166" w14:textId="4B4165AD" w:rsidR="00532B2A" w:rsidRPr="00E873AA" w:rsidRDefault="00A0115B" w:rsidP="00A0115B">
      <w:pPr>
        <w:tabs>
          <w:tab w:val="left" w:pos="6480"/>
        </w:tabs>
        <w:suppressAutoHyphens w:val="0"/>
        <w:jc w:val="both"/>
        <w:rPr>
          <w:lang w:eastAsia="hu-HU"/>
        </w:rPr>
      </w:pPr>
      <w:r w:rsidRPr="00E873AA">
        <w:rPr>
          <w:lang w:eastAsia="hu-HU"/>
        </w:rPr>
        <w:t xml:space="preserve">Cegléd Város Önkormányzatának </w:t>
      </w:r>
      <w:r w:rsidR="002C712E">
        <w:rPr>
          <w:lang w:eastAsia="hu-HU"/>
        </w:rPr>
        <w:t xml:space="preserve">kizárólagos </w:t>
      </w:r>
      <w:r w:rsidRPr="00E873AA">
        <w:rPr>
          <w:lang w:eastAsia="hu-HU"/>
        </w:rPr>
        <w:t>tulajdon</w:t>
      </w:r>
      <w:r w:rsidR="002C712E">
        <w:rPr>
          <w:lang w:eastAsia="hu-HU"/>
        </w:rPr>
        <w:t>a a</w:t>
      </w:r>
      <w:r w:rsidR="002A450C">
        <w:rPr>
          <w:lang w:eastAsia="hu-HU"/>
        </w:rPr>
        <w:t xml:space="preserve"> </w:t>
      </w:r>
      <w:r w:rsidRPr="00E873AA">
        <w:rPr>
          <w:lang w:eastAsia="hu-HU"/>
        </w:rPr>
        <w:t xml:space="preserve">Cegléd, </w:t>
      </w:r>
      <w:r w:rsidR="002C712E">
        <w:rPr>
          <w:lang w:eastAsia="hu-HU"/>
        </w:rPr>
        <w:t>Kossuth F. u. 1/a</w:t>
      </w:r>
      <w:r w:rsidRPr="00E873AA">
        <w:rPr>
          <w:lang w:eastAsia="hu-HU"/>
        </w:rPr>
        <w:t>. szám alatti</w:t>
      </w:r>
      <w:r w:rsidR="003E6525">
        <w:rPr>
          <w:lang w:eastAsia="hu-HU"/>
        </w:rPr>
        <w:t>, 67/1</w:t>
      </w:r>
      <w:r w:rsidR="003E6525" w:rsidRPr="00E873AA">
        <w:rPr>
          <w:lang w:eastAsia="hu-HU"/>
        </w:rPr>
        <w:t xml:space="preserve"> hrsz-ú</w:t>
      </w:r>
      <w:r w:rsidR="003E6525">
        <w:rPr>
          <w:lang w:eastAsia="hu-HU"/>
        </w:rPr>
        <w:t xml:space="preserve">, </w:t>
      </w:r>
      <w:r w:rsidR="003E6525" w:rsidRPr="00E873AA">
        <w:t xml:space="preserve">„kivett </w:t>
      </w:r>
      <w:r w:rsidR="003E6525">
        <w:t>irodaház, raktár</w:t>
      </w:r>
      <w:r w:rsidR="003E6525" w:rsidRPr="00E873AA">
        <w:t xml:space="preserve">” megnevezésű, </w:t>
      </w:r>
      <w:r w:rsidR="00D63555">
        <w:t>cca. nettó 270 m2</w:t>
      </w:r>
      <w:r w:rsidR="003E6525" w:rsidRPr="00E873AA">
        <w:t xml:space="preserve"> területű</w:t>
      </w:r>
      <w:r w:rsidR="003E6525" w:rsidRPr="00E873AA">
        <w:rPr>
          <w:lang w:eastAsia="hu-HU"/>
        </w:rPr>
        <w:t xml:space="preserve"> </w:t>
      </w:r>
      <w:r w:rsidRPr="00E873AA">
        <w:rPr>
          <w:lang w:eastAsia="hu-HU"/>
        </w:rPr>
        <w:t>ingatlan</w:t>
      </w:r>
      <w:r w:rsidR="002C712E">
        <w:rPr>
          <w:lang w:eastAsia="hu-HU"/>
        </w:rPr>
        <w:t>, mely</w:t>
      </w:r>
      <w:r w:rsidR="000012AC" w:rsidRPr="00E873AA">
        <w:rPr>
          <w:lang w:eastAsia="hu-HU"/>
        </w:rPr>
        <w:t xml:space="preserve"> </w:t>
      </w:r>
      <w:r w:rsidR="00272968" w:rsidRPr="00E873AA">
        <w:rPr>
          <w:lang w:eastAsia="hu-HU"/>
        </w:rPr>
        <w:t xml:space="preserve">várhatóan </w:t>
      </w:r>
      <w:r w:rsidR="002C712E">
        <w:rPr>
          <w:lang w:eastAsia="hu-HU"/>
        </w:rPr>
        <w:t>június</w:t>
      </w:r>
      <w:r w:rsidR="00532B2A" w:rsidRPr="00E873AA">
        <w:rPr>
          <w:lang w:eastAsia="hu-HU"/>
        </w:rPr>
        <w:t xml:space="preserve"> hónaptól </w:t>
      </w:r>
      <w:r w:rsidR="000012AC" w:rsidRPr="00E873AA">
        <w:rPr>
          <w:lang w:eastAsia="hu-HU"/>
        </w:rPr>
        <w:t>megüresed</w:t>
      </w:r>
      <w:r w:rsidR="003E6525">
        <w:rPr>
          <w:lang w:eastAsia="hu-HU"/>
        </w:rPr>
        <w:t>ik, így</w:t>
      </w:r>
      <w:r w:rsidR="000012AC" w:rsidRPr="00E873AA">
        <w:rPr>
          <w:lang w:eastAsia="hu-HU"/>
        </w:rPr>
        <w:t xml:space="preserve"> </w:t>
      </w:r>
      <w:r w:rsidR="00532B2A" w:rsidRPr="00E873AA">
        <w:rPr>
          <w:lang w:eastAsia="hu-HU"/>
        </w:rPr>
        <w:t>hasznosítása szükségessé</w:t>
      </w:r>
      <w:r w:rsidR="00C533DE">
        <w:rPr>
          <w:lang w:eastAsia="hu-HU"/>
        </w:rPr>
        <w:t xml:space="preserve"> válik</w:t>
      </w:r>
      <w:r w:rsidR="00532B2A" w:rsidRPr="00E873AA">
        <w:rPr>
          <w:lang w:eastAsia="hu-HU"/>
        </w:rPr>
        <w:t xml:space="preserve">. </w:t>
      </w:r>
    </w:p>
    <w:p w14:paraId="568DA19C" w14:textId="77777777" w:rsidR="00B4184D" w:rsidRPr="00E873AA" w:rsidRDefault="00B4184D" w:rsidP="00A0115B">
      <w:pPr>
        <w:tabs>
          <w:tab w:val="left" w:pos="6480"/>
        </w:tabs>
        <w:suppressAutoHyphens w:val="0"/>
        <w:jc w:val="both"/>
        <w:rPr>
          <w:lang w:eastAsia="hu-HU"/>
        </w:rPr>
      </w:pPr>
    </w:p>
    <w:p w14:paraId="127DCBBF" w14:textId="77777777" w:rsidR="001F6F0E" w:rsidRPr="00E873AA" w:rsidRDefault="00532B2A" w:rsidP="00A0115B">
      <w:pPr>
        <w:tabs>
          <w:tab w:val="left" w:pos="6480"/>
        </w:tabs>
        <w:suppressAutoHyphens w:val="0"/>
        <w:jc w:val="both"/>
        <w:rPr>
          <w:lang w:eastAsia="hu-HU"/>
        </w:rPr>
      </w:pPr>
      <w:r w:rsidRPr="00E873AA">
        <w:rPr>
          <w:lang w:eastAsia="hu-HU"/>
        </w:rPr>
        <w:t>A VÁRVAG Nonprofit Kft. jelenlegi székhelyéről történő átköltöztetése már évek</w:t>
      </w:r>
      <w:r w:rsidR="00B02576" w:rsidRPr="00E873AA">
        <w:rPr>
          <w:lang w:eastAsia="hu-HU"/>
        </w:rPr>
        <w:t>kel ezelőtt</w:t>
      </w:r>
      <w:r w:rsidRPr="00E873AA">
        <w:rPr>
          <w:lang w:eastAsia="hu-HU"/>
        </w:rPr>
        <w:t xml:space="preserve"> felmerült, a társaság </w:t>
      </w:r>
      <w:r w:rsidR="001F6F0E" w:rsidRPr="00E873AA">
        <w:rPr>
          <w:lang w:eastAsia="hu-HU"/>
        </w:rPr>
        <w:t xml:space="preserve">a Járási Hivatalok megalakulásától, 2013. januárjától kezdődően - ideiglenes jelleggel </w:t>
      </w:r>
      <w:r w:rsidR="00A4309F" w:rsidRPr="00E873AA">
        <w:rPr>
          <w:lang w:eastAsia="hu-HU"/>
        </w:rPr>
        <w:t>–</w:t>
      </w:r>
      <w:r w:rsidR="001F6F0E" w:rsidRPr="00E873AA">
        <w:rPr>
          <w:lang w:eastAsia="hu-HU"/>
        </w:rPr>
        <w:t xml:space="preserve"> került</w:t>
      </w:r>
      <w:r w:rsidR="00A4309F" w:rsidRPr="00E873AA">
        <w:rPr>
          <w:lang w:eastAsia="hu-HU"/>
        </w:rPr>
        <w:t xml:space="preserve"> a jelenlegi, Gubody u. 28. sz. alatti címen</w:t>
      </w:r>
      <w:r w:rsidR="001F6F0E" w:rsidRPr="00E873AA">
        <w:rPr>
          <w:lang w:eastAsia="hu-HU"/>
        </w:rPr>
        <w:t xml:space="preserve"> elhelyezésre. </w:t>
      </w:r>
    </w:p>
    <w:p w14:paraId="7EFE0B57" w14:textId="1EE618C2" w:rsidR="00CA7C43" w:rsidRPr="00E873AA" w:rsidRDefault="001F6F0E" w:rsidP="00A0115B">
      <w:pPr>
        <w:tabs>
          <w:tab w:val="left" w:pos="6480"/>
        </w:tabs>
        <w:suppressAutoHyphens w:val="0"/>
        <w:jc w:val="both"/>
        <w:rPr>
          <w:lang w:eastAsia="hu-HU"/>
        </w:rPr>
      </w:pPr>
      <w:r w:rsidRPr="00E873AA">
        <w:rPr>
          <w:lang w:eastAsia="hu-HU"/>
        </w:rPr>
        <w:t>A társaság munkavállalói</w:t>
      </w:r>
      <w:r w:rsidR="00A4309F" w:rsidRPr="00E873AA">
        <w:rPr>
          <w:lang w:eastAsia="hu-HU"/>
        </w:rPr>
        <w:t>nak</w:t>
      </w:r>
      <w:r w:rsidRPr="00E873AA">
        <w:rPr>
          <w:lang w:eastAsia="hu-HU"/>
        </w:rPr>
        <w:t xml:space="preserve"> létszámára és az általuk lebonyolított ügyfélforgalom mennyiségére</w:t>
      </w:r>
      <w:r w:rsidR="007E1C8D" w:rsidRPr="00E873AA">
        <w:rPr>
          <w:lang w:eastAsia="hu-HU"/>
        </w:rPr>
        <w:t xml:space="preserve"> </w:t>
      </w:r>
      <w:r w:rsidR="00D63555">
        <w:rPr>
          <w:lang w:eastAsia="hu-HU"/>
        </w:rPr>
        <w:t xml:space="preserve">és összetételére </w:t>
      </w:r>
      <w:r w:rsidRPr="00E873AA">
        <w:rPr>
          <w:lang w:eastAsia="hu-HU"/>
        </w:rPr>
        <w:t>tekintettel a nagyobb</w:t>
      </w:r>
      <w:r w:rsidR="00A4309F" w:rsidRPr="00E873AA">
        <w:rPr>
          <w:lang w:eastAsia="hu-HU"/>
        </w:rPr>
        <w:t>, komfo</w:t>
      </w:r>
      <w:r w:rsidR="00B02576" w:rsidRPr="00E873AA">
        <w:rPr>
          <w:lang w:eastAsia="hu-HU"/>
        </w:rPr>
        <w:t xml:space="preserve">rtosabb </w:t>
      </w:r>
      <w:r w:rsidR="00F121D1">
        <w:rPr>
          <w:lang w:eastAsia="hu-HU"/>
        </w:rPr>
        <w:t>irodai funkcióra alkalma</w:t>
      </w:r>
      <w:r w:rsidR="00D63555">
        <w:rPr>
          <w:lang w:eastAsia="hu-HU"/>
        </w:rPr>
        <w:t>s</w:t>
      </w:r>
      <w:r w:rsidR="00F121D1">
        <w:rPr>
          <w:lang w:eastAsia="hu-HU"/>
        </w:rPr>
        <w:t xml:space="preserve"> </w:t>
      </w:r>
      <w:r w:rsidRPr="00E873AA">
        <w:rPr>
          <w:lang w:eastAsia="hu-HU"/>
        </w:rPr>
        <w:t xml:space="preserve">ingatlanba történő költöztetéssel </w:t>
      </w:r>
      <w:r w:rsidR="00532B2A" w:rsidRPr="00E873AA">
        <w:rPr>
          <w:lang w:eastAsia="hu-HU"/>
        </w:rPr>
        <w:t>e</w:t>
      </w:r>
      <w:r w:rsidR="000012AC" w:rsidRPr="00E873AA">
        <w:rPr>
          <w:lang w:eastAsia="hu-HU"/>
        </w:rPr>
        <w:t xml:space="preserve">gy </w:t>
      </w:r>
      <w:r w:rsidRPr="00E873AA">
        <w:rPr>
          <w:lang w:eastAsia="hu-HU"/>
        </w:rPr>
        <w:t>több éve húzódó probléma</w:t>
      </w:r>
      <w:r w:rsidR="00DF347B" w:rsidRPr="00E873AA">
        <w:rPr>
          <w:lang w:eastAsia="hu-HU"/>
        </w:rPr>
        <w:t xml:space="preserve"> oldódna meg. </w:t>
      </w:r>
      <w:r w:rsidR="007E1C8D" w:rsidRPr="00E873AA">
        <w:rPr>
          <w:lang w:eastAsia="hu-HU"/>
        </w:rPr>
        <w:t>A jelenlegi, sokszor kifogásolható állapotok</w:t>
      </w:r>
      <w:r w:rsidR="001B1E50" w:rsidRPr="00E873AA">
        <w:rPr>
          <w:lang w:eastAsia="hu-HU"/>
        </w:rPr>
        <w:t xml:space="preserve"> (pl. ablaktalan, zsúfolt irodák, parkolási lehetőség, étkező </w:t>
      </w:r>
      <w:proofErr w:type="gramStart"/>
      <w:r w:rsidR="001B1E50" w:rsidRPr="00E873AA">
        <w:rPr>
          <w:lang w:eastAsia="hu-HU"/>
        </w:rPr>
        <w:t>hiánya,</w:t>
      </w:r>
      <w:proofErr w:type="gramEnd"/>
      <w:r w:rsidR="001B1E50" w:rsidRPr="00E873AA">
        <w:rPr>
          <w:lang w:eastAsia="hu-HU"/>
        </w:rPr>
        <w:t xml:space="preserve"> stb.) </w:t>
      </w:r>
      <w:r w:rsidR="007E1C8D" w:rsidRPr="00E873AA">
        <w:rPr>
          <w:lang w:eastAsia="hu-HU"/>
        </w:rPr>
        <w:t>helyett kulturáltabb</w:t>
      </w:r>
      <w:r w:rsidR="00B4184D" w:rsidRPr="00E873AA">
        <w:rPr>
          <w:lang w:eastAsia="hu-HU"/>
        </w:rPr>
        <w:t xml:space="preserve"> helyen történő elhelyezés</w:t>
      </w:r>
      <w:r w:rsidR="00D63555">
        <w:rPr>
          <w:lang w:eastAsia="hu-HU"/>
        </w:rPr>
        <w:t>sel</w:t>
      </w:r>
      <w:r w:rsidR="007E1C8D" w:rsidRPr="00E873AA">
        <w:rPr>
          <w:lang w:eastAsia="hu-HU"/>
        </w:rPr>
        <w:t>, hatékonyabb ügyfélkiszolgálás valósulhatna meg az érintett ingatlanban</w:t>
      </w:r>
      <w:r w:rsidR="00F121D1">
        <w:rPr>
          <w:lang w:eastAsia="hu-HU"/>
        </w:rPr>
        <w:t>, és megfelelő munkakörülményeket biztosítana a jelenlegi -iroda, szolgáltatás funkcióra gyakorlatilag alkalmatlan- épület helyett</w:t>
      </w:r>
      <w:r w:rsidR="007E1C8D" w:rsidRPr="00E873AA">
        <w:rPr>
          <w:lang w:eastAsia="hu-HU"/>
        </w:rPr>
        <w:t>.</w:t>
      </w:r>
    </w:p>
    <w:p w14:paraId="73060835" w14:textId="77777777" w:rsidR="007E1C8D" w:rsidRPr="00E873AA" w:rsidRDefault="007E1C8D" w:rsidP="00A0115B">
      <w:pPr>
        <w:tabs>
          <w:tab w:val="left" w:pos="6480"/>
        </w:tabs>
        <w:suppressAutoHyphens w:val="0"/>
        <w:jc w:val="both"/>
        <w:rPr>
          <w:lang w:eastAsia="hu-HU"/>
        </w:rPr>
      </w:pPr>
    </w:p>
    <w:p w14:paraId="16B0E7C9" w14:textId="3C8E4D3F" w:rsidR="00A0115B" w:rsidRPr="00E873AA" w:rsidRDefault="00DF347B" w:rsidP="00A0115B">
      <w:pPr>
        <w:tabs>
          <w:tab w:val="left" w:pos="6480"/>
        </w:tabs>
        <w:suppressAutoHyphens w:val="0"/>
        <w:jc w:val="both"/>
        <w:rPr>
          <w:lang w:eastAsia="hu-HU"/>
        </w:rPr>
      </w:pPr>
      <w:r w:rsidRPr="00E873AA">
        <w:rPr>
          <w:lang w:eastAsia="hu-HU"/>
        </w:rPr>
        <w:t>J</w:t>
      </w:r>
      <w:r w:rsidR="000012AC" w:rsidRPr="00E873AA">
        <w:rPr>
          <w:lang w:eastAsia="hu-HU"/>
        </w:rPr>
        <w:t xml:space="preserve">avaslom, hogy </w:t>
      </w:r>
      <w:r w:rsidR="001B1E50" w:rsidRPr="00E873AA">
        <w:rPr>
          <w:lang w:eastAsia="hu-HU"/>
        </w:rPr>
        <w:t xml:space="preserve">kerüljön kijelölésre </w:t>
      </w:r>
      <w:r w:rsidR="00011094" w:rsidRPr="00E873AA">
        <w:rPr>
          <w:lang w:eastAsia="hu-HU"/>
        </w:rPr>
        <w:t>a K</w:t>
      </w:r>
      <w:r w:rsidR="00372CA6">
        <w:rPr>
          <w:lang w:eastAsia="hu-HU"/>
        </w:rPr>
        <w:t>ossuth F. u. 1/a sz. alatti</w:t>
      </w:r>
      <w:r w:rsidR="00011094" w:rsidRPr="00E873AA">
        <w:rPr>
          <w:lang w:eastAsia="hu-HU"/>
        </w:rPr>
        <w:t xml:space="preserve"> </w:t>
      </w:r>
      <w:r w:rsidR="001B1E50" w:rsidRPr="00E873AA">
        <w:rPr>
          <w:lang w:eastAsia="hu-HU"/>
        </w:rPr>
        <w:t xml:space="preserve">ingatlan a társaság működési helyeként, és a </w:t>
      </w:r>
      <w:r w:rsidRPr="00E873AA">
        <w:rPr>
          <w:lang w:eastAsia="hu-HU"/>
        </w:rPr>
        <w:t>társaság tevékenységének, működésének feltételeit, igényeit figyelembe véve</w:t>
      </w:r>
      <w:r w:rsidR="001B1E50" w:rsidRPr="00E873AA">
        <w:rPr>
          <w:lang w:eastAsia="hu-HU"/>
        </w:rPr>
        <w:t xml:space="preserve"> az ügyvezető dolgozz</w:t>
      </w:r>
      <w:r w:rsidR="002A450C">
        <w:rPr>
          <w:lang w:eastAsia="hu-HU"/>
        </w:rPr>
        <w:t>on</w:t>
      </w:r>
      <w:r w:rsidR="001B1E50" w:rsidRPr="00E873AA">
        <w:rPr>
          <w:lang w:eastAsia="hu-HU"/>
        </w:rPr>
        <w:t xml:space="preserve"> ki</w:t>
      </w:r>
      <w:r w:rsidR="000012AC" w:rsidRPr="00E873AA">
        <w:rPr>
          <w:lang w:eastAsia="hu-HU"/>
        </w:rPr>
        <w:t xml:space="preserve"> </w:t>
      </w:r>
      <w:r w:rsidRPr="00E873AA">
        <w:rPr>
          <w:lang w:eastAsia="hu-HU"/>
        </w:rPr>
        <w:t>egy javaslat</w:t>
      </w:r>
      <w:r w:rsidR="001B1E50" w:rsidRPr="00E873AA">
        <w:rPr>
          <w:lang w:eastAsia="hu-HU"/>
        </w:rPr>
        <w:t>ot</w:t>
      </w:r>
      <w:r w:rsidRPr="00E873AA">
        <w:rPr>
          <w:lang w:eastAsia="hu-HU"/>
        </w:rPr>
        <w:t xml:space="preserve"> az </w:t>
      </w:r>
      <w:r w:rsidR="00372CA6">
        <w:rPr>
          <w:lang w:eastAsia="hu-HU"/>
        </w:rPr>
        <w:t>épület</w:t>
      </w:r>
      <w:r w:rsidRPr="00E873AA">
        <w:rPr>
          <w:lang w:eastAsia="hu-HU"/>
        </w:rPr>
        <w:t xml:space="preserve"> irodahelyiséggé történő átalakítására vonatkozóan</w:t>
      </w:r>
      <w:r w:rsidR="00B02576" w:rsidRPr="00E873AA">
        <w:rPr>
          <w:lang w:eastAsia="hu-HU"/>
        </w:rPr>
        <w:t xml:space="preserve">. </w:t>
      </w:r>
    </w:p>
    <w:p w14:paraId="1BB8C7D7" w14:textId="77777777" w:rsidR="00AB0523" w:rsidRPr="00E873AA" w:rsidRDefault="00AB0523" w:rsidP="00AB0523">
      <w:pPr>
        <w:jc w:val="both"/>
      </w:pPr>
    </w:p>
    <w:p w14:paraId="17AB058D" w14:textId="5F34C560" w:rsidR="00372CA6" w:rsidRPr="00095E3F" w:rsidRDefault="00372CA6" w:rsidP="00372CA6">
      <w:pPr>
        <w:jc w:val="both"/>
      </w:pPr>
      <w:r w:rsidRPr="00095E3F">
        <w:t xml:space="preserve">Az előterjesztést a </w:t>
      </w:r>
      <w:r w:rsidRPr="00095E3F">
        <w:rPr>
          <w:b/>
        </w:rPr>
        <w:t>Gazdasá</w:t>
      </w:r>
      <w:r w:rsidR="00DD00BF">
        <w:rPr>
          <w:b/>
        </w:rPr>
        <w:t xml:space="preserve">gi </w:t>
      </w:r>
      <w:r w:rsidR="003B1230">
        <w:rPr>
          <w:b/>
        </w:rPr>
        <w:t xml:space="preserve">és Tulajdonosi </w:t>
      </w:r>
      <w:r w:rsidRPr="00DD00BF">
        <w:rPr>
          <w:b/>
        </w:rPr>
        <w:t>Bizottság</w:t>
      </w:r>
      <w:r w:rsidRPr="00095E3F">
        <w:t xml:space="preserve"> tárgyalja. A Bizottság</w:t>
      </w:r>
      <w:r w:rsidR="003B1230">
        <w:t>ok</w:t>
      </w:r>
      <w:r w:rsidRPr="00095E3F">
        <w:t xml:space="preserve"> véleménye a Képviselő-testület ülésén helyben kerül kiosztásra jegyzőkönyvi kivonat formájában.</w:t>
      </w:r>
    </w:p>
    <w:p w14:paraId="1700BB5B" w14:textId="1837DCBB" w:rsidR="00372CA6" w:rsidRDefault="00372CA6" w:rsidP="00372CA6">
      <w:pPr>
        <w:jc w:val="both"/>
        <w:rPr>
          <w:noProof/>
        </w:rPr>
      </w:pPr>
      <w:r>
        <w:rPr>
          <w:noProof/>
        </w:rPr>
        <w:t>A döntéshozatal a Magyarország helyi önkormányzatairól szóló 2011. évi CLXXXIX. törvény 46. § (</w:t>
      </w:r>
      <w:r w:rsidR="00DD00BF">
        <w:rPr>
          <w:noProof/>
        </w:rPr>
        <w:t>1</w:t>
      </w:r>
      <w:r>
        <w:rPr>
          <w:noProof/>
        </w:rPr>
        <w:t>) bekezdés</w:t>
      </w:r>
      <w:r w:rsidR="00DD00BF">
        <w:rPr>
          <w:noProof/>
        </w:rPr>
        <w:t xml:space="preserve">ére </w:t>
      </w:r>
      <w:r>
        <w:rPr>
          <w:noProof/>
        </w:rPr>
        <w:t xml:space="preserve">figyelemmel </w:t>
      </w:r>
      <w:r w:rsidR="00DD00BF">
        <w:rPr>
          <w:b/>
          <w:noProof/>
          <w:u w:val="single"/>
        </w:rPr>
        <w:t>nyilvános</w:t>
      </w:r>
      <w:r>
        <w:rPr>
          <w:noProof/>
        </w:rPr>
        <w:t xml:space="preserve"> ülés keretében, az SzMSz 59. § (3) pontja alapján </w:t>
      </w:r>
      <w:r>
        <w:rPr>
          <w:b/>
          <w:noProof/>
          <w:u w:val="single"/>
        </w:rPr>
        <w:t>minősített</w:t>
      </w:r>
      <w:r>
        <w:rPr>
          <w:noProof/>
        </w:rPr>
        <w:t xml:space="preserve"> szavazati arányt igényel.</w:t>
      </w:r>
    </w:p>
    <w:p w14:paraId="1FA46311" w14:textId="77777777" w:rsidR="00AB0523" w:rsidRPr="00E873AA" w:rsidRDefault="00AB0523" w:rsidP="00AB0523">
      <w:pPr>
        <w:jc w:val="both"/>
      </w:pPr>
    </w:p>
    <w:p w14:paraId="0079354F" w14:textId="77777777" w:rsidR="00AB0523" w:rsidRPr="00E873AA" w:rsidRDefault="00AB0523" w:rsidP="00AB0523">
      <w:pPr>
        <w:jc w:val="both"/>
      </w:pPr>
      <w:r w:rsidRPr="00E873AA">
        <w:t xml:space="preserve">Kérem a Tisztelt Képviselő-testületet, hogy az ingatlan </w:t>
      </w:r>
      <w:r w:rsidR="00DF347B" w:rsidRPr="00E873AA">
        <w:t>hasznosításával</w:t>
      </w:r>
      <w:r w:rsidRPr="00E873AA">
        <w:t xml:space="preserve"> kapcsolatban döntését meghozni szíveskedjen.</w:t>
      </w:r>
    </w:p>
    <w:p w14:paraId="44FEB8AB" w14:textId="77777777" w:rsidR="00551DF3" w:rsidRPr="00E873AA" w:rsidRDefault="00551DF3">
      <w:pPr>
        <w:jc w:val="both"/>
      </w:pPr>
    </w:p>
    <w:p w14:paraId="7AFF4EF6" w14:textId="7A362011" w:rsidR="006B4A2A" w:rsidRPr="00E873AA" w:rsidRDefault="000C6924" w:rsidP="00256B47">
      <w:pPr>
        <w:jc w:val="both"/>
      </w:pPr>
      <w:r w:rsidRPr="00E873AA">
        <w:t>Cegléd, 20</w:t>
      </w:r>
      <w:r w:rsidR="00C300B2" w:rsidRPr="00E873AA">
        <w:t>2</w:t>
      </w:r>
      <w:r w:rsidR="00E12A88">
        <w:t xml:space="preserve">6. május </w:t>
      </w:r>
      <w:r w:rsidR="00C9723F">
        <w:t>11</w:t>
      </w:r>
      <w:r w:rsidR="00DF347B" w:rsidRPr="00E873AA">
        <w:t>.</w:t>
      </w:r>
    </w:p>
    <w:p w14:paraId="2F852CAD" w14:textId="77777777" w:rsidR="00E873AA" w:rsidRDefault="00E873AA" w:rsidP="00E873AA">
      <w:pPr>
        <w:jc w:val="both"/>
      </w:pPr>
    </w:p>
    <w:p w14:paraId="230FC5B0" w14:textId="77777777" w:rsidR="00197D44" w:rsidRPr="00E873AA" w:rsidRDefault="00C300B2" w:rsidP="00E873AA">
      <w:pPr>
        <w:ind w:left="4956"/>
        <w:jc w:val="center"/>
      </w:pPr>
      <w:r w:rsidRPr="00E873AA">
        <w:t>Dr. Csáky András</w:t>
      </w:r>
    </w:p>
    <w:p w14:paraId="2F1FA670" w14:textId="77777777" w:rsidR="00292511" w:rsidRPr="00E873AA" w:rsidRDefault="00C300B2" w:rsidP="00E873AA">
      <w:pPr>
        <w:ind w:left="4956"/>
        <w:jc w:val="center"/>
      </w:pPr>
      <w:r w:rsidRPr="00E873AA">
        <w:t>p</w:t>
      </w:r>
      <w:r w:rsidR="00292511" w:rsidRPr="00E873AA">
        <w:t>olgármester</w:t>
      </w:r>
    </w:p>
    <w:p w14:paraId="6C40E4AF" w14:textId="77777777" w:rsidR="00E46ACD" w:rsidRPr="00E873AA" w:rsidRDefault="00E46ACD" w:rsidP="00AB0523">
      <w:pPr>
        <w:jc w:val="center"/>
        <w:rPr>
          <w:b/>
          <w:kern w:val="1"/>
        </w:rPr>
      </w:pPr>
    </w:p>
    <w:p w14:paraId="10921127" w14:textId="288CE303" w:rsidR="00E46ACD" w:rsidRDefault="00E46ACD" w:rsidP="00AB0523">
      <w:pPr>
        <w:jc w:val="center"/>
        <w:rPr>
          <w:b/>
          <w:kern w:val="1"/>
        </w:rPr>
      </w:pPr>
    </w:p>
    <w:p w14:paraId="3FEDC461" w14:textId="1F93925C" w:rsidR="002A450C" w:rsidRDefault="002A450C" w:rsidP="00AB0523">
      <w:pPr>
        <w:jc w:val="center"/>
        <w:rPr>
          <w:b/>
          <w:kern w:val="1"/>
        </w:rPr>
      </w:pPr>
    </w:p>
    <w:p w14:paraId="7B629415" w14:textId="0FD7E078" w:rsidR="002A450C" w:rsidRDefault="002A450C" w:rsidP="00AB0523">
      <w:pPr>
        <w:jc w:val="center"/>
        <w:rPr>
          <w:b/>
          <w:kern w:val="1"/>
        </w:rPr>
      </w:pPr>
    </w:p>
    <w:p w14:paraId="67CB125D" w14:textId="77777777" w:rsidR="002A450C" w:rsidRPr="00E873AA" w:rsidRDefault="002A450C" w:rsidP="00AB0523">
      <w:pPr>
        <w:jc w:val="center"/>
        <w:rPr>
          <w:b/>
          <w:kern w:val="1"/>
        </w:rPr>
      </w:pPr>
    </w:p>
    <w:p w14:paraId="4EA8B725" w14:textId="77777777" w:rsidR="00AB0523" w:rsidRPr="00E873AA" w:rsidRDefault="00AB0523" w:rsidP="00AB0523">
      <w:pPr>
        <w:jc w:val="center"/>
        <w:rPr>
          <w:b/>
          <w:kern w:val="1"/>
        </w:rPr>
      </w:pPr>
      <w:r w:rsidRPr="00E873AA">
        <w:rPr>
          <w:b/>
          <w:kern w:val="1"/>
        </w:rPr>
        <w:t>Határozati javaslat</w:t>
      </w:r>
    </w:p>
    <w:p w14:paraId="3986E633" w14:textId="77777777" w:rsidR="00AB0523" w:rsidRPr="00E873AA" w:rsidRDefault="00AB0523" w:rsidP="00AB0523">
      <w:pPr>
        <w:pStyle w:val="Listaszerbekezds"/>
        <w:ind w:left="3204" w:firstLine="336"/>
        <w:jc w:val="center"/>
        <w:rPr>
          <w:b/>
          <w:kern w:val="1"/>
        </w:rPr>
      </w:pPr>
    </w:p>
    <w:p w14:paraId="073A119D" w14:textId="77777777" w:rsidR="00AB0523" w:rsidRPr="00E873AA" w:rsidRDefault="00AB0523" w:rsidP="00AB0523">
      <w:pPr>
        <w:jc w:val="both"/>
        <w:rPr>
          <w:b/>
        </w:rPr>
      </w:pPr>
      <w:r w:rsidRPr="00E873AA">
        <w:rPr>
          <w:b/>
        </w:rPr>
        <w:t>Cegléd Város Önkormányzatának Képviselő-testülete</w:t>
      </w:r>
    </w:p>
    <w:p w14:paraId="14EC9D07" w14:textId="3BAA1EC4" w:rsidR="00E46ACD" w:rsidRPr="00E873AA" w:rsidRDefault="00E46ACD" w:rsidP="00E46ACD">
      <w:pPr>
        <w:pStyle w:val="Listaszerbekezds"/>
        <w:numPr>
          <w:ilvl w:val="0"/>
          <w:numId w:val="31"/>
        </w:numPr>
        <w:jc w:val="both"/>
      </w:pPr>
      <w:r w:rsidRPr="00E873AA">
        <w:t xml:space="preserve">kijelöli a Cegléd, </w:t>
      </w:r>
      <w:r w:rsidR="00372CA6">
        <w:t>67/1</w:t>
      </w:r>
      <w:r w:rsidRPr="00E873AA">
        <w:t xml:space="preserve"> hrsz-ú, </w:t>
      </w:r>
      <w:r w:rsidR="00372CA6">
        <w:t>Kossuth F. u. 1/a</w:t>
      </w:r>
      <w:r w:rsidRPr="00E873AA">
        <w:t xml:space="preserve"> szám alatti, „kivett </w:t>
      </w:r>
      <w:r w:rsidR="00372CA6">
        <w:t>irodaház, raktár</w:t>
      </w:r>
      <w:r w:rsidRPr="00E873AA">
        <w:t xml:space="preserve">” megnevezésű, </w:t>
      </w:r>
      <w:r w:rsidR="00372CA6">
        <w:t>355</w:t>
      </w:r>
      <w:r w:rsidRPr="00E873AA">
        <w:t xml:space="preserve"> m</w:t>
      </w:r>
      <w:r w:rsidRPr="00B03FB3">
        <w:rPr>
          <w:vertAlign w:val="superscript"/>
        </w:rPr>
        <w:t>2</w:t>
      </w:r>
      <w:r w:rsidRPr="00E873AA">
        <w:t xml:space="preserve"> területű ingatlant a VÁRVAG Nonprofit Kft. működési helyének, </w:t>
      </w:r>
    </w:p>
    <w:p w14:paraId="5450D7A1" w14:textId="3A364740" w:rsidR="00272968" w:rsidRPr="00E873AA" w:rsidRDefault="00CA7C43" w:rsidP="00861C28">
      <w:pPr>
        <w:pStyle w:val="Listaszerbekezds"/>
        <w:numPr>
          <w:ilvl w:val="0"/>
          <w:numId w:val="31"/>
        </w:numPr>
        <w:jc w:val="both"/>
      </w:pPr>
      <w:r w:rsidRPr="00E873AA">
        <w:t xml:space="preserve">felkéri a </w:t>
      </w:r>
      <w:r w:rsidR="00011094" w:rsidRPr="00E873AA">
        <w:t xml:space="preserve">VÁRVAG Nonprofit Kft. </w:t>
      </w:r>
      <w:r w:rsidRPr="00E873AA">
        <w:t>ügyvezető</w:t>
      </w:r>
      <w:r w:rsidR="002C712E">
        <w:t>jé</w:t>
      </w:r>
      <w:r w:rsidRPr="00E873AA">
        <w:t>t, hogy dolgozz</w:t>
      </w:r>
      <w:r w:rsidR="002C712E">
        <w:t>a</w:t>
      </w:r>
      <w:r w:rsidRPr="00E873AA">
        <w:t xml:space="preserve"> ki a</w:t>
      </w:r>
      <w:r w:rsidR="00E46ACD" w:rsidRPr="00E873AA">
        <w:t>z ingatlan</w:t>
      </w:r>
      <w:r w:rsidRPr="00E873AA">
        <w:t xml:space="preserve"> irodahelyiséggé történtő átalakításának </w:t>
      </w:r>
      <w:r w:rsidR="001F6F0E" w:rsidRPr="00E873AA">
        <w:t xml:space="preserve">terveit, </w:t>
      </w:r>
      <w:r w:rsidRPr="00E873AA">
        <w:t xml:space="preserve">ütemezését, </w:t>
      </w:r>
      <w:r w:rsidR="002A450C">
        <w:t>és a 2026. novemberi testületi ülésre terjessze elő.</w:t>
      </w:r>
    </w:p>
    <w:p w14:paraId="4108BB7B" w14:textId="77777777" w:rsidR="00AB0523" w:rsidRPr="00E873AA" w:rsidRDefault="00AB0523" w:rsidP="00AB0523">
      <w:pPr>
        <w:jc w:val="both"/>
      </w:pPr>
    </w:p>
    <w:p w14:paraId="663402B7" w14:textId="21510CAF" w:rsidR="00C533DE" w:rsidRDefault="00AB0523" w:rsidP="00C533DE">
      <w:pPr>
        <w:tabs>
          <w:tab w:val="left" w:pos="5340"/>
        </w:tabs>
        <w:jc w:val="both"/>
        <w:rPr>
          <w:b/>
        </w:rPr>
      </w:pPr>
      <w:r w:rsidRPr="00E873AA">
        <w:rPr>
          <w:b/>
        </w:rPr>
        <w:t xml:space="preserve">Határidő: </w:t>
      </w:r>
      <w:r w:rsidR="00C533DE" w:rsidRPr="00C533DE">
        <w:rPr>
          <w:bCs/>
        </w:rPr>
        <w:t>1. pont: azonnal</w:t>
      </w:r>
      <w:r w:rsidR="00C533DE">
        <w:rPr>
          <w:bCs/>
        </w:rPr>
        <w:t xml:space="preserve">                                   </w:t>
      </w:r>
      <w:r w:rsidR="00C533DE" w:rsidRPr="00E873AA">
        <w:rPr>
          <w:b/>
        </w:rPr>
        <w:t xml:space="preserve">Felelős: </w:t>
      </w:r>
      <w:r w:rsidR="00C533DE" w:rsidRPr="00C533DE">
        <w:rPr>
          <w:bCs/>
        </w:rPr>
        <w:t>1. pont:</w:t>
      </w:r>
      <w:r w:rsidR="00C533DE">
        <w:rPr>
          <w:b/>
        </w:rPr>
        <w:t xml:space="preserve"> </w:t>
      </w:r>
      <w:r w:rsidR="00C533DE" w:rsidRPr="00E873AA">
        <w:t>Dr. Csáky András polgármester</w:t>
      </w:r>
    </w:p>
    <w:p w14:paraId="1ECD7BBD" w14:textId="76150265" w:rsidR="00AB0523" w:rsidRPr="002A450C" w:rsidRDefault="002A450C" w:rsidP="00C533DE">
      <w:pPr>
        <w:tabs>
          <w:tab w:val="right" w:pos="9072"/>
        </w:tabs>
        <w:jc w:val="both"/>
        <w:rPr>
          <w:b/>
        </w:rPr>
      </w:pPr>
      <w:r w:rsidRPr="002A450C">
        <w:rPr>
          <w:bCs/>
        </w:rPr>
        <w:t>2. pont:</w:t>
      </w:r>
      <w:r>
        <w:rPr>
          <w:b/>
        </w:rPr>
        <w:t xml:space="preserve"> </w:t>
      </w:r>
      <w:r w:rsidR="00272968" w:rsidRPr="00E873AA">
        <w:t>202</w:t>
      </w:r>
      <w:r w:rsidR="00372CA6">
        <w:t>6</w:t>
      </w:r>
      <w:r>
        <w:t>. novemberi ülés</w:t>
      </w:r>
      <w:r w:rsidR="00C533DE">
        <w:t xml:space="preserve">                                                2. </w:t>
      </w:r>
      <w:r>
        <w:rPr>
          <w:kern w:val="1"/>
        </w:rPr>
        <w:t xml:space="preserve">pont: </w:t>
      </w:r>
      <w:r w:rsidR="00CA7C43" w:rsidRPr="002A450C">
        <w:rPr>
          <w:kern w:val="1"/>
        </w:rPr>
        <w:t>Mótyán Krisztián ügyvezető</w:t>
      </w:r>
    </w:p>
    <w:p w14:paraId="4C10B164" w14:textId="004ABCFC" w:rsidR="00AB0523" w:rsidRPr="00E873AA" w:rsidRDefault="00703F3F" w:rsidP="00703F3F">
      <w:pPr>
        <w:tabs>
          <w:tab w:val="right" w:pos="9072"/>
        </w:tabs>
        <w:rPr>
          <w:kern w:val="1"/>
        </w:rPr>
      </w:pPr>
      <w:r>
        <w:rPr>
          <w:kern w:val="1"/>
        </w:rPr>
        <w:tab/>
      </w:r>
    </w:p>
    <w:p w14:paraId="377217DB" w14:textId="77777777" w:rsidR="00D2465A" w:rsidRPr="00E873AA" w:rsidRDefault="00D2465A" w:rsidP="00D2465A">
      <w:pPr>
        <w:jc w:val="both"/>
      </w:pPr>
    </w:p>
    <w:p w14:paraId="2F09EDD3" w14:textId="77777777" w:rsidR="00D2465A" w:rsidRPr="00C533DE" w:rsidRDefault="00D2465A" w:rsidP="00D2465A">
      <w:pPr>
        <w:jc w:val="both"/>
        <w:rPr>
          <w:u w:val="single"/>
        </w:rPr>
      </w:pPr>
      <w:r w:rsidRPr="00C533DE">
        <w:rPr>
          <w:u w:val="single"/>
        </w:rPr>
        <w:t>A határozato</w:t>
      </w:r>
      <w:r w:rsidR="00AB0523" w:rsidRPr="00C533DE">
        <w:rPr>
          <w:u w:val="single"/>
        </w:rPr>
        <w:t>t kapják</w:t>
      </w:r>
      <w:r w:rsidRPr="00C533DE">
        <w:rPr>
          <w:u w:val="single"/>
        </w:rPr>
        <w:t>:</w:t>
      </w:r>
    </w:p>
    <w:p w14:paraId="2AF57326" w14:textId="77777777" w:rsidR="00D2465A" w:rsidRPr="00E873AA" w:rsidRDefault="00D2465A" w:rsidP="00D2465A">
      <w:pPr>
        <w:jc w:val="both"/>
      </w:pPr>
    </w:p>
    <w:p w14:paraId="254F34D3" w14:textId="77777777" w:rsidR="00D2465A" w:rsidRPr="00E873AA" w:rsidRDefault="00D2465A" w:rsidP="00D2465A">
      <w:pPr>
        <w:pStyle w:val="Listaszerbekezds1"/>
        <w:numPr>
          <w:ilvl w:val="0"/>
          <w:numId w:val="46"/>
        </w:numPr>
        <w:ind w:left="1077" w:hanging="357"/>
        <w:jc w:val="both"/>
      </w:pPr>
      <w:r w:rsidRPr="00E873AA">
        <w:t>VÁRVAG Nonprofit Kft.</w:t>
      </w:r>
      <w:r w:rsidR="00DF347B" w:rsidRPr="00E873AA">
        <w:t>, Mótyán Krisztián ügyvezető</w:t>
      </w:r>
    </w:p>
    <w:p w14:paraId="21C2A0F1" w14:textId="77777777" w:rsidR="00D2465A" w:rsidRPr="00E873AA" w:rsidRDefault="00D2465A" w:rsidP="00D2465A">
      <w:pPr>
        <w:numPr>
          <w:ilvl w:val="0"/>
          <w:numId w:val="46"/>
        </w:numPr>
        <w:suppressAutoHyphens w:val="0"/>
        <w:ind w:left="1077" w:hanging="357"/>
        <w:jc w:val="both"/>
      </w:pPr>
      <w:r w:rsidRPr="00E873AA">
        <w:t>Ceglédi Közös Önkormányzati Hivatal Pénzügyi Iroda</w:t>
      </w:r>
    </w:p>
    <w:p w14:paraId="42A5101F" w14:textId="77777777" w:rsidR="00B4184D" w:rsidRPr="00E873AA" w:rsidRDefault="00B4184D" w:rsidP="00D2465A">
      <w:pPr>
        <w:numPr>
          <w:ilvl w:val="0"/>
          <w:numId w:val="46"/>
        </w:numPr>
        <w:suppressAutoHyphens w:val="0"/>
        <w:ind w:left="1077" w:hanging="357"/>
        <w:jc w:val="both"/>
      </w:pPr>
      <w:r w:rsidRPr="00E873AA">
        <w:t>Irattár</w:t>
      </w:r>
    </w:p>
    <w:p w14:paraId="5168558B" w14:textId="77777777" w:rsidR="00D2465A" w:rsidRPr="00E873AA" w:rsidRDefault="00D2465A" w:rsidP="00D2465A">
      <w:pPr>
        <w:widowControl w:val="0"/>
        <w:jc w:val="both"/>
      </w:pPr>
    </w:p>
    <w:p w14:paraId="2AA69EFF" w14:textId="77777777" w:rsidR="00D2465A" w:rsidRPr="00E873AA" w:rsidRDefault="00D2465A" w:rsidP="00D2465A">
      <w:pPr>
        <w:tabs>
          <w:tab w:val="left" w:pos="6120"/>
        </w:tabs>
        <w:jc w:val="both"/>
        <w:rPr>
          <w:u w:val="single"/>
        </w:rPr>
      </w:pPr>
    </w:p>
    <w:p w14:paraId="552E6CE2" w14:textId="0CEDC30A" w:rsidR="00D2465A" w:rsidRPr="00E873AA" w:rsidRDefault="00E12A88" w:rsidP="00D2465A">
      <w:pPr>
        <w:tabs>
          <w:tab w:val="left" w:pos="6120"/>
        </w:tabs>
        <w:jc w:val="both"/>
        <w:rPr>
          <w:b/>
        </w:rPr>
      </w:pPr>
      <w:r>
        <w:rPr>
          <w:b/>
          <w:u w:val="single"/>
        </w:rPr>
        <w:t>Az előterjesztést l</w:t>
      </w:r>
      <w:r w:rsidR="00D2465A" w:rsidRPr="00E873AA">
        <w:rPr>
          <w:b/>
          <w:u w:val="single"/>
        </w:rPr>
        <w:t>áttam:</w:t>
      </w:r>
    </w:p>
    <w:p w14:paraId="7114088B" w14:textId="77777777" w:rsidR="00D2465A" w:rsidRPr="00E873AA" w:rsidRDefault="00D2465A" w:rsidP="00D2465A">
      <w:pPr>
        <w:tabs>
          <w:tab w:val="left" w:pos="2520"/>
        </w:tabs>
        <w:jc w:val="both"/>
      </w:pPr>
    </w:p>
    <w:p w14:paraId="2898B2A9" w14:textId="77777777" w:rsidR="00D2465A" w:rsidRPr="00E873AA" w:rsidRDefault="00D2465A" w:rsidP="00D2465A">
      <w:pPr>
        <w:tabs>
          <w:tab w:val="left" w:pos="2520"/>
        </w:tabs>
        <w:jc w:val="both"/>
      </w:pPr>
    </w:p>
    <w:p w14:paraId="050AC21C" w14:textId="77777777" w:rsidR="00D2465A" w:rsidRPr="00E873AA" w:rsidRDefault="00D2465A" w:rsidP="00D2465A">
      <w:pPr>
        <w:tabs>
          <w:tab w:val="left" w:pos="2520"/>
        </w:tabs>
        <w:jc w:val="both"/>
      </w:pPr>
      <w:r w:rsidRPr="00E873AA">
        <w:tab/>
        <w:t>Dr. Diósgyőri Gitta</w:t>
      </w:r>
    </w:p>
    <w:p w14:paraId="08C54EF1" w14:textId="1A4BE215" w:rsidR="0033561C" w:rsidRPr="00E873AA" w:rsidRDefault="00D2465A" w:rsidP="00C471B9">
      <w:pPr>
        <w:tabs>
          <w:tab w:val="left" w:pos="2520"/>
        </w:tabs>
        <w:jc w:val="both"/>
      </w:pPr>
      <w:r w:rsidRPr="00E873AA">
        <w:tab/>
        <w:t>címzetes főjegyző</w:t>
      </w:r>
    </w:p>
    <w:sectPr w:rsidR="0033561C" w:rsidRPr="00E873AA">
      <w:footerReference w:type="default" r:id="rId8"/>
      <w:pgSz w:w="11906" w:h="16838"/>
      <w:pgMar w:top="1417" w:right="1417" w:bottom="1417" w:left="1417" w:header="708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EEBEFC" w14:textId="77777777" w:rsidR="00AD5C44" w:rsidRDefault="00AD5C44" w:rsidP="00914B58">
      <w:r>
        <w:separator/>
      </w:r>
    </w:p>
  </w:endnote>
  <w:endnote w:type="continuationSeparator" w:id="0">
    <w:p w14:paraId="3587B999" w14:textId="77777777" w:rsidR="00AD5C44" w:rsidRDefault="00AD5C44" w:rsidP="00914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2003" w:usb1="00000000" w:usb2="00000000" w:usb3="00000000" w:csb0="00000001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01374519"/>
      <w:docPartObj>
        <w:docPartGallery w:val="Page Numbers (Bottom of Page)"/>
        <w:docPartUnique/>
      </w:docPartObj>
    </w:sdtPr>
    <w:sdtEndPr/>
    <w:sdtContent>
      <w:p w14:paraId="773C4373" w14:textId="77777777" w:rsidR="00914B58" w:rsidRDefault="00914B58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00E8" w:rsidRPr="002000E8">
          <w:rPr>
            <w:noProof/>
            <w:lang w:val="hu-HU"/>
          </w:rPr>
          <w:t>2</w:t>
        </w:r>
        <w:r>
          <w:fldChar w:fldCharType="end"/>
        </w:r>
      </w:p>
    </w:sdtContent>
  </w:sdt>
  <w:p w14:paraId="5DF47D2D" w14:textId="77777777" w:rsidR="00914B58" w:rsidRDefault="00914B58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345036" w14:textId="77777777" w:rsidR="00AD5C44" w:rsidRDefault="00AD5C44" w:rsidP="00914B58">
      <w:r>
        <w:separator/>
      </w:r>
    </w:p>
  </w:footnote>
  <w:footnote w:type="continuationSeparator" w:id="0">
    <w:p w14:paraId="0CBEC7EC" w14:textId="77777777" w:rsidR="00AD5C44" w:rsidRDefault="00AD5C44" w:rsidP="00914B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77" w:hanging="360"/>
      </w:pPr>
      <w:rPr>
        <w:rFonts w:hint="default"/>
      </w:rPr>
    </w:lvl>
  </w:abstractNum>
  <w:abstractNum w:abstractNumId="2" w15:restartNumberingAfterBreak="0">
    <w:nsid w:val="00000003"/>
    <w:multiLevelType w:val="singleLevel"/>
    <w:tmpl w:val="00000003"/>
    <w:lvl w:ilvl="0">
      <w:start w:val="1"/>
      <w:numFmt w:val="decimal"/>
      <w:lvlText w:val="%1.)"/>
      <w:lvlJc w:val="left"/>
      <w:pPr>
        <w:tabs>
          <w:tab w:val="num" w:pos="0"/>
        </w:tabs>
        <w:ind w:left="720" w:hanging="360"/>
      </w:pPr>
      <w:rPr>
        <w:rFonts w:cs="Times New Roman" w:hint="default"/>
        <w:kern w:val="1"/>
      </w:rPr>
    </w:lvl>
  </w:abstractNum>
  <w:abstractNum w:abstractNumId="3" w15:restartNumberingAfterBreak="0">
    <w:nsid w:val="00000004"/>
    <w:multiLevelType w:val="singleLevel"/>
    <w:tmpl w:val="00000004"/>
    <w:name w:val="WW8Num7"/>
    <w:lvl w:ilvl="0">
      <w:start w:val="1"/>
      <w:numFmt w:val="decimal"/>
      <w:lvlText w:val="%1.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0266300E"/>
    <w:multiLevelType w:val="hybridMultilevel"/>
    <w:tmpl w:val="28BC06EC"/>
    <w:lvl w:ilvl="0" w:tplc="040E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03935CDA"/>
    <w:multiLevelType w:val="hybridMultilevel"/>
    <w:tmpl w:val="01CA06D2"/>
    <w:lvl w:ilvl="0" w:tplc="4E0EFD4C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6313BC6"/>
    <w:multiLevelType w:val="hybridMultilevel"/>
    <w:tmpl w:val="C226DDF6"/>
    <w:lvl w:ilvl="0" w:tplc="7AF80E2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622172"/>
    <w:multiLevelType w:val="hybridMultilevel"/>
    <w:tmpl w:val="1260403C"/>
    <w:lvl w:ilvl="0" w:tplc="E1C26C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439119C"/>
    <w:multiLevelType w:val="hybridMultilevel"/>
    <w:tmpl w:val="1842E9EE"/>
    <w:lvl w:ilvl="0" w:tplc="DE864268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6C9461C"/>
    <w:multiLevelType w:val="hybridMultilevel"/>
    <w:tmpl w:val="37E4A17A"/>
    <w:lvl w:ilvl="0" w:tplc="648495AA">
      <w:start w:val="1"/>
      <w:numFmt w:val="decimal"/>
      <w:lvlText w:val="%1."/>
      <w:lvlJc w:val="left"/>
      <w:pPr>
        <w:ind w:left="214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868" w:hanging="360"/>
      </w:pPr>
    </w:lvl>
    <w:lvl w:ilvl="2" w:tplc="040E001B" w:tentative="1">
      <w:start w:val="1"/>
      <w:numFmt w:val="lowerRoman"/>
      <w:lvlText w:val="%3."/>
      <w:lvlJc w:val="right"/>
      <w:pPr>
        <w:ind w:left="3588" w:hanging="180"/>
      </w:pPr>
    </w:lvl>
    <w:lvl w:ilvl="3" w:tplc="040E000F" w:tentative="1">
      <w:start w:val="1"/>
      <w:numFmt w:val="decimal"/>
      <w:lvlText w:val="%4."/>
      <w:lvlJc w:val="left"/>
      <w:pPr>
        <w:ind w:left="4308" w:hanging="360"/>
      </w:pPr>
    </w:lvl>
    <w:lvl w:ilvl="4" w:tplc="040E0019" w:tentative="1">
      <w:start w:val="1"/>
      <w:numFmt w:val="lowerLetter"/>
      <w:lvlText w:val="%5."/>
      <w:lvlJc w:val="left"/>
      <w:pPr>
        <w:ind w:left="5028" w:hanging="360"/>
      </w:pPr>
    </w:lvl>
    <w:lvl w:ilvl="5" w:tplc="040E001B" w:tentative="1">
      <w:start w:val="1"/>
      <w:numFmt w:val="lowerRoman"/>
      <w:lvlText w:val="%6."/>
      <w:lvlJc w:val="right"/>
      <w:pPr>
        <w:ind w:left="5748" w:hanging="180"/>
      </w:pPr>
    </w:lvl>
    <w:lvl w:ilvl="6" w:tplc="040E000F" w:tentative="1">
      <w:start w:val="1"/>
      <w:numFmt w:val="decimal"/>
      <w:lvlText w:val="%7."/>
      <w:lvlJc w:val="left"/>
      <w:pPr>
        <w:ind w:left="6468" w:hanging="360"/>
      </w:pPr>
    </w:lvl>
    <w:lvl w:ilvl="7" w:tplc="040E0019" w:tentative="1">
      <w:start w:val="1"/>
      <w:numFmt w:val="lowerLetter"/>
      <w:lvlText w:val="%8."/>
      <w:lvlJc w:val="left"/>
      <w:pPr>
        <w:ind w:left="7188" w:hanging="360"/>
      </w:pPr>
    </w:lvl>
    <w:lvl w:ilvl="8" w:tplc="040E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11" w15:restartNumberingAfterBreak="0">
    <w:nsid w:val="17BB1765"/>
    <w:multiLevelType w:val="hybridMultilevel"/>
    <w:tmpl w:val="5516AF3A"/>
    <w:lvl w:ilvl="0" w:tplc="1D8CDE64">
      <w:start w:val="1"/>
      <w:numFmt w:val="decimal"/>
      <w:lvlText w:val="%1."/>
      <w:lvlJc w:val="left"/>
      <w:pPr>
        <w:ind w:left="214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868" w:hanging="360"/>
      </w:pPr>
    </w:lvl>
    <w:lvl w:ilvl="2" w:tplc="040E001B" w:tentative="1">
      <w:start w:val="1"/>
      <w:numFmt w:val="lowerRoman"/>
      <w:lvlText w:val="%3."/>
      <w:lvlJc w:val="right"/>
      <w:pPr>
        <w:ind w:left="3588" w:hanging="180"/>
      </w:pPr>
    </w:lvl>
    <w:lvl w:ilvl="3" w:tplc="040E000F" w:tentative="1">
      <w:start w:val="1"/>
      <w:numFmt w:val="decimal"/>
      <w:lvlText w:val="%4."/>
      <w:lvlJc w:val="left"/>
      <w:pPr>
        <w:ind w:left="4308" w:hanging="360"/>
      </w:pPr>
    </w:lvl>
    <w:lvl w:ilvl="4" w:tplc="040E0019" w:tentative="1">
      <w:start w:val="1"/>
      <w:numFmt w:val="lowerLetter"/>
      <w:lvlText w:val="%5."/>
      <w:lvlJc w:val="left"/>
      <w:pPr>
        <w:ind w:left="5028" w:hanging="360"/>
      </w:pPr>
    </w:lvl>
    <w:lvl w:ilvl="5" w:tplc="040E001B" w:tentative="1">
      <w:start w:val="1"/>
      <w:numFmt w:val="lowerRoman"/>
      <w:lvlText w:val="%6."/>
      <w:lvlJc w:val="right"/>
      <w:pPr>
        <w:ind w:left="5748" w:hanging="180"/>
      </w:pPr>
    </w:lvl>
    <w:lvl w:ilvl="6" w:tplc="040E000F" w:tentative="1">
      <w:start w:val="1"/>
      <w:numFmt w:val="decimal"/>
      <w:lvlText w:val="%7."/>
      <w:lvlJc w:val="left"/>
      <w:pPr>
        <w:ind w:left="6468" w:hanging="360"/>
      </w:pPr>
    </w:lvl>
    <w:lvl w:ilvl="7" w:tplc="040E0019" w:tentative="1">
      <w:start w:val="1"/>
      <w:numFmt w:val="lowerLetter"/>
      <w:lvlText w:val="%8."/>
      <w:lvlJc w:val="left"/>
      <w:pPr>
        <w:ind w:left="7188" w:hanging="360"/>
      </w:pPr>
    </w:lvl>
    <w:lvl w:ilvl="8" w:tplc="040E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12" w15:restartNumberingAfterBreak="0">
    <w:nsid w:val="205D5281"/>
    <w:multiLevelType w:val="hybridMultilevel"/>
    <w:tmpl w:val="066A5FE2"/>
    <w:lvl w:ilvl="0" w:tplc="884C68C6">
      <w:start w:val="1"/>
      <w:numFmt w:val="decimal"/>
      <w:lvlText w:val="%1."/>
      <w:lvlJc w:val="left"/>
      <w:pPr>
        <w:ind w:left="1440" w:hanging="360"/>
      </w:pPr>
      <w:rPr>
        <w:rFonts w:hint="default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25C55F1"/>
    <w:multiLevelType w:val="hybridMultilevel"/>
    <w:tmpl w:val="4040596E"/>
    <w:lvl w:ilvl="0" w:tplc="17D219F6">
      <w:start w:val="1"/>
      <w:numFmt w:val="decimal"/>
      <w:lvlText w:val="%1."/>
      <w:lvlJc w:val="left"/>
      <w:pPr>
        <w:ind w:left="214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868" w:hanging="360"/>
      </w:pPr>
    </w:lvl>
    <w:lvl w:ilvl="2" w:tplc="040E001B" w:tentative="1">
      <w:start w:val="1"/>
      <w:numFmt w:val="lowerRoman"/>
      <w:lvlText w:val="%3."/>
      <w:lvlJc w:val="right"/>
      <w:pPr>
        <w:ind w:left="3588" w:hanging="180"/>
      </w:pPr>
    </w:lvl>
    <w:lvl w:ilvl="3" w:tplc="040E000F" w:tentative="1">
      <w:start w:val="1"/>
      <w:numFmt w:val="decimal"/>
      <w:lvlText w:val="%4."/>
      <w:lvlJc w:val="left"/>
      <w:pPr>
        <w:ind w:left="4308" w:hanging="360"/>
      </w:pPr>
    </w:lvl>
    <w:lvl w:ilvl="4" w:tplc="040E0019" w:tentative="1">
      <w:start w:val="1"/>
      <w:numFmt w:val="lowerLetter"/>
      <w:lvlText w:val="%5."/>
      <w:lvlJc w:val="left"/>
      <w:pPr>
        <w:ind w:left="5028" w:hanging="360"/>
      </w:pPr>
    </w:lvl>
    <w:lvl w:ilvl="5" w:tplc="040E001B" w:tentative="1">
      <w:start w:val="1"/>
      <w:numFmt w:val="lowerRoman"/>
      <w:lvlText w:val="%6."/>
      <w:lvlJc w:val="right"/>
      <w:pPr>
        <w:ind w:left="5748" w:hanging="180"/>
      </w:pPr>
    </w:lvl>
    <w:lvl w:ilvl="6" w:tplc="040E000F" w:tentative="1">
      <w:start w:val="1"/>
      <w:numFmt w:val="decimal"/>
      <w:lvlText w:val="%7."/>
      <w:lvlJc w:val="left"/>
      <w:pPr>
        <w:ind w:left="6468" w:hanging="360"/>
      </w:pPr>
    </w:lvl>
    <w:lvl w:ilvl="7" w:tplc="040E0019" w:tentative="1">
      <w:start w:val="1"/>
      <w:numFmt w:val="lowerLetter"/>
      <w:lvlText w:val="%8."/>
      <w:lvlJc w:val="left"/>
      <w:pPr>
        <w:ind w:left="7188" w:hanging="360"/>
      </w:pPr>
    </w:lvl>
    <w:lvl w:ilvl="8" w:tplc="040E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14" w15:restartNumberingAfterBreak="0">
    <w:nsid w:val="247E2D99"/>
    <w:multiLevelType w:val="hybridMultilevel"/>
    <w:tmpl w:val="FE42E4B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9C3897"/>
    <w:multiLevelType w:val="hybridMultilevel"/>
    <w:tmpl w:val="C4F45C9E"/>
    <w:lvl w:ilvl="0" w:tplc="3ABA805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B141C9"/>
    <w:multiLevelType w:val="hybridMultilevel"/>
    <w:tmpl w:val="948C4BD8"/>
    <w:lvl w:ilvl="0" w:tplc="7C3EF070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94C0CBE"/>
    <w:multiLevelType w:val="hybridMultilevel"/>
    <w:tmpl w:val="15D0158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1873ED"/>
    <w:multiLevelType w:val="hybridMultilevel"/>
    <w:tmpl w:val="83BEA4C8"/>
    <w:lvl w:ilvl="0" w:tplc="3736A54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48494D"/>
    <w:multiLevelType w:val="hybridMultilevel"/>
    <w:tmpl w:val="309C5B8C"/>
    <w:lvl w:ilvl="0" w:tplc="0E68313C">
      <w:start w:val="1"/>
      <w:numFmt w:val="upperRoman"/>
      <w:lvlText w:val="%1."/>
      <w:lvlJc w:val="left"/>
      <w:pPr>
        <w:ind w:left="426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620" w:hanging="360"/>
      </w:pPr>
    </w:lvl>
    <w:lvl w:ilvl="2" w:tplc="040E001B" w:tentative="1">
      <w:start w:val="1"/>
      <w:numFmt w:val="lowerRoman"/>
      <w:lvlText w:val="%3."/>
      <w:lvlJc w:val="right"/>
      <w:pPr>
        <w:ind w:left="5340" w:hanging="180"/>
      </w:pPr>
    </w:lvl>
    <w:lvl w:ilvl="3" w:tplc="040E000F" w:tentative="1">
      <w:start w:val="1"/>
      <w:numFmt w:val="decimal"/>
      <w:lvlText w:val="%4."/>
      <w:lvlJc w:val="left"/>
      <w:pPr>
        <w:ind w:left="6060" w:hanging="360"/>
      </w:pPr>
    </w:lvl>
    <w:lvl w:ilvl="4" w:tplc="040E0019" w:tentative="1">
      <w:start w:val="1"/>
      <w:numFmt w:val="lowerLetter"/>
      <w:lvlText w:val="%5."/>
      <w:lvlJc w:val="left"/>
      <w:pPr>
        <w:ind w:left="6780" w:hanging="360"/>
      </w:pPr>
    </w:lvl>
    <w:lvl w:ilvl="5" w:tplc="040E001B" w:tentative="1">
      <w:start w:val="1"/>
      <w:numFmt w:val="lowerRoman"/>
      <w:lvlText w:val="%6."/>
      <w:lvlJc w:val="right"/>
      <w:pPr>
        <w:ind w:left="7500" w:hanging="180"/>
      </w:pPr>
    </w:lvl>
    <w:lvl w:ilvl="6" w:tplc="040E000F" w:tentative="1">
      <w:start w:val="1"/>
      <w:numFmt w:val="decimal"/>
      <w:lvlText w:val="%7."/>
      <w:lvlJc w:val="left"/>
      <w:pPr>
        <w:ind w:left="8220" w:hanging="360"/>
      </w:pPr>
    </w:lvl>
    <w:lvl w:ilvl="7" w:tplc="040E0019" w:tentative="1">
      <w:start w:val="1"/>
      <w:numFmt w:val="lowerLetter"/>
      <w:lvlText w:val="%8."/>
      <w:lvlJc w:val="left"/>
      <w:pPr>
        <w:ind w:left="8940" w:hanging="360"/>
      </w:pPr>
    </w:lvl>
    <w:lvl w:ilvl="8" w:tplc="040E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20" w15:restartNumberingAfterBreak="0">
    <w:nsid w:val="358A24FE"/>
    <w:multiLevelType w:val="hybridMultilevel"/>
    <w:tmpl w:val="07FEDC82"/>
    <w:lvl w:ilvl="0" w:tplc="34ACF90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CB4F49"/>
    <w:multiLevelType w:val="hybridMultilevel"/>
    <w:tmpl w:val="E03E6758"/>
    <w:lvl w:ilvl="0" w:tplc="C098383C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8F3AAC"/>
    <w:multiLevelType w:val="hybridMultilevel"/>
    <w:tmpl w:val="4C3C079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474110"/>
    <w:multiLevelType w:val="hybridMultilevel"/>
    <w:tmpl w:val="0C34A8A4"/>
    <w:lvl w:ilvl="0" w:tplc="EEDAE120">
      <w:start w:val="1"/>
      <w:numFmt w:val="decimal"/>
      <w:lvlText w:val="%1."/>
      <w:lvlJc w:val="left"/>
      <w:pPr>
        <w:ind w:left="214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868" w:hanging="360"/>
      </w:pPr>
    </w:lvl>
    <w:lvl w:ilvl="2" w:tplc="040E001B" w:tentative="1">
      <w:start w:val="1"/>
      <w:numFmt w:val="lowerRoman"/>
      <w:lvlText w:val="%3."/>
      <w:lvlJc w:val="right"/>
      <w:pPr>
        <w:ind w:left="3588" w:hanging="180"/>
      </w:pPr>
    </w:lvl>
    <w:lvl w:ilvl="3" w:tplc="040E000F" w:tentative="1">
      <w:start w:val="1"/>
      <w:numFmt w:val="decimal"/>
      <w:lvlText w:val="%4."/>
      <w:lvlJc w:val="left"/>
      <w:pPr>
        <w:ind w:left="4308" w:hanging="360"/>
      </w:pPr>
    </w:lvl>
    <w:lvl w:ilvl="4" w:tplc="040E0019" w:tentative="1">
      <w:start w:val="1"/>
      <w:numFmt w:val="lowerLetter"/>
      <w:lvlText w:val="%5."/>
      <w:lvlJc w:val="left"/>
      <w:pPr>
        <w:ind w:left="5028" w:hanging="360"/>
      </w:pPr>
    </w:lvl>
    <w:lvl w:ilvl="5" w:tplc="040E001B" w:tentative="1">
      <w:start w:val="1"/>
      <w:numFmt w:val="lowerRoman"/>
      <w:lvlText w:val="%6."/>
      <w:lvlJc w:val="right"/>
      <w:pPr>
        <w:ind w:left="5748" w:hanging="180"/>
      </w:pPr>
    </w:lvl>
    <w:lvl w:ilvl="6" w:tplc="040E000F" w:tentative="1">
      <w:start w:val="1"/>
      <w:numFmt w:val="decimal"/>
      <w:lvlText w:val="%7."/>
      <w:lvlJc w:val="left"/>
      <w:pPr>
        <w:ind w:left="6468" w:hanging="360"/>
      </w:pPr>
    </w:lvl>
    <w:lvl w:ilvl="7" w:tplc="040E0019" w:tentative="1">
      <w:start w:val="1"/>
      <w:numFmt w:val="lowerLetter"/>
      <w:lvlText w:val="%8."/>
      <w:lvlJc w:val="left"/>
      <w:pPr>
        <w:ind w:left="7188" w:hanging="360"/>
      </w:pPr>
    </w:lvl>
    <w:lvl w:ilvl="8" w:tplc="040E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24" w15:restartNumberingAfterBreak="0">
    <w:nsid w:val="3DCE4F5D"/>
    <w:multiLevelType w:val="single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</w:abstractNum>
  <w:abstractNum w:abstractNumId="25" w15:restartNumberingAfterBreak="0">
    <w:nsid w:val="3EE47534"/>
    <w:multiLevelType w:val="hybridMultilevel"/>
    <w:tmpl w:val="136C7FE0"/>
    <w:lvl w:ilvl="0" w:tplc="954E73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47AA0F7C"/>
    <w:multiLevelType w:val="hybridMultilevel"/>
    <w:tmpl w:val="A8AA25DA"/>
    <w:lvl w:ilvl="0" w:tplc="B6D0DEE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833A30"/>
    <w:multiLevelType w:val="hybridMultilevel"/>
    <w:tmpl w:val="2DC0998E"/>
    <w:lvl w:ilvl="0" w:tplc="040E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D2421A1"/>
    <w:multiLevelType w:val="hybridMultilevel"/>
    <w:tmpl w:val="3F10D050"/>
    <w:lvl w:ilvl="0" w:tplc="6D70D490">
      <w:start w:val="1"/>
      <w:numFmt w:val="upperRoman"/>
      <w:lvlText w:val="%1."/>
      <w:lvlJc w:val="left"/>
      <w:pPr>
        <w:ind w:left="49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5340" w:hanging="360"/>
      </w:pPr>
    </w:lvl>
    <w:lvl w:ilvl="2" w:tplc="040E001B" w:tentative="1">
      <w:start w:val="1"/>
      <w:numFmt w:val="lowerRoman"/>
      <w:lvlText w:val="%3."/>
      <w:lvlJc w:val="right"/>
      <w:pPr>
        <w:ind w:left="6060" w:hanging="180"/>
      </w:pPr>
    </w:lvl>
    <w:lvl w:ilvl="3" w:tplc="040E000F" w:tentative="1">
      <w:start w:val="1"/>
      <w:numFmt w:val="decimal"/>
      <w:lvlText w:val="%4."/>
      <w:lvlJc w:val="left"/>
      <w:pPr>
        <w:ind w:left="6780" w:hanging="360"/>
      </w:pPr>
    </w:lvl>
    <w:lvl w:ilvl="4" w:tplc="040E0019" w:tentative="1">
      <w:start w:val="1"/>
      <w:numFmt w:val="lowerLetter"/>
      <w:lvlText w:val="%5."/>
      <w:lvlJc w:val="left"/>
      <w:pPr>
        <w:ind w:left="7500" w:hanging="360"/>
      </w:pPr>
    </w:lvl>
    <w:lvl w:ilvl="5" w:tplc="040E001B" w:tentative="1">
      <w:start w:val="1"/>
      <w:numFmt w:val="lowerRoman"/>
      <w:lvlText w:val="%6."/>
      <w:lvlJc w:val="right"/>
      <w:pPr>
        <w:ind w:left="8220" w:hanging="180"/>
      </w:pPr>
    </w:lvl>
    <w:lvl w:ilvl="6" w:tplc="040E000F" w:tentative="1">
      <w:start w:val="1"/>
      <w:numFmt w:val="decimal"/>
      <w:lvlText w:val="%7."/>
      <w:lvlJc w:val="left"/>
      <w:pPr>
        <w:ind w:left="8940" w:hanging="360"/>
      </w:pPr>
    </w:lvl>
    <w:lvl w:ilvl="7" w:tplc="040E0019" w:tentative="1">
      <w:start w:val="1"/>
      <w:numFmt w:val="lowerLetter"/>
      <w:lvlText w:val="%8."/>
      <w:lvlJc w:val="left"/>
      <w:pPr>
        <w:ind w:left="9660" w:hanging="360"/>
      </w:pPr>
    </w:lvl>
    <w:lvl w:ilvl="8" w:tplc="040E001B" w:tentative="1">
      <w:start w:val="1"/>
      <w:numFmt w:val="lowerRoman"/>
      <w:lvlText w:val="%9."/>
      <w:lvlJc w:val="right"/>
      <w:pPr>
        <w:ind w:left="10380" w:hanging="180"/>
      </w:pPr>
    </w:lvl>
  </w:abstractNum>
  <w:abstractNum w:abstractNumId="29" w15:restartNumberingAfterBreak="0">
    <w:nsid w:val="4E29482B"/>
    <w:multiLevelType w:val="hybridMultilevel"/>
    <w:tmpl w:val="C9067E66"/>
    <w:lvl w:ilvl="0" w:tplc="884C68C6">
      <w:start w:val="1"/>
      <w:numFmt w:val="decimal"/>
      <w:lvlText w:val="%1."/>
      <w:lvlJc w:val="left"/>
      <w:pPr>
        <w:ind w:left="1440" w:hanging="360"/>
      </w:pPr>
      <w:rPr>
        <w:rFonts w:hint="default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FC2158F"/>
    <w:multiLevelType w:val="hybridMultilevel"/>
    <w:tmpl w:val="8978275C"/>
    <w:lvl w:ilvl="0" w:tplc="4C584098">
      <w:start w:val="2"/>
      <w:numFmt w:val="decimal"/>
      <w:lvlText w:val="%1."/>
      <w:lvlJc w:val="left"/>
      <w:pPr>
        <w:ind w:left="61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6840" w:hanging="360"/>
      </w:pPr>
    </w:lvl>
    <w:lvl w:ilvl="2" w:tplc="040E001B" w:tentative="1">
      <w:start w:val="1"/>
      <w:numFmt w:val="lowerRoman"/>
      <w:lvlText w:val="%3."/>
      <w:lvlJc w:val="right"/>
      <w:pPr>
        <w:ind w:left="7560" w:hanging="180"/>
      </w:pPr>
    </w:lvl>
    <w:lvl w:ilvl="3" w:tplc="040E000F" w:tentative="1">
      <w:start w:val="1"/>
      <w:numFmt w:val="decimal"/>
      <w:lvlText w:val="%4."/>
      <w:lvlJc w:val="left"/>
      <w:pPr>
        <w:ind w:left="8280" w:hanging="360"/>
      </w:pPr>
    </w:lvl>
    <w:lvl w:ilvl="4" w:tplc="040E0019" w:tentative="1">
      <w:start w:val="1"/>
      <w:numFmt w:val="lowerLetter"/>
      <w:lvlText w:val="%5."/>
      <w:lvlJc w:val="left"/>
      <w:pPr>
        <w:ind w:left="9000" w:hanging="360"/>
      </w:pPr>
    </w:lvl>
    <w:lvl w:ilvl="5" w:tplc="040E001B" w:tentative="1">
      <w:start w:val="1"/>
      <w:numFmt w:val="lowerRoman"/>
      <w:lvlText w:val="%6."/>
      <w:lvlJc w:val="right"/>
      <w:pPr>
        <w:ind w:left="9720" w:hanging="180"/>
      </w:pPr>
    </w:lvl>
    <w:lvl w:ilvl="6" w:tplc="040E000F" w:tentative="1">
      <w:start w:val="1"/>
      <w:numFmt w:val="decimal"/>
      <w:lvlText w:val="%7."/>
      <w:lvlJc w:val="left"/>
      <w:pPr>
        <w:ind w:left="10440" w:hanging="360"/>
      </w:pPr>
    </w:lvl>
    <w:lvl w:ilvl="7" w:tplc="040E0019" w:tentative="1">
      <w:start w:val="1"/>
      <w:numFmt w:val="lowerLetter"/>
      <w:lvlText w:val="%8."/>
      <w:lvlJc w:val="left"/>
      <w:pPr>
        <w:ind w:left="11160" w:hanging="360"/>
      </w:pPr>
    </w:lvl>
    <w:lvl w:ilvl="8" w:tplc="040E001B" w:tentative="1">
      <w:start w:val="1"/>
      <w:numFmt w:val="lowerRoman"/>
      <w:lvlText w:val="%9."/>
      <w:lvlJc w:val="right"/>
      <w:pPr>
        <w:ind w:left="11880" w:hanging="180"/>
      </w:pPr>
    </w:lvl>
  </w:abstractNum>
  <w:abstractNum w:abstractNumId="31" w15:restartNumberingAfterBreak="0">
    <w:nsid w:val="4FCF6CC5"/>
    <w:multiLevelType w:val="hybridMultilevel"/>
    <w:tmpl w:val="114A894C"/>
    <w:lvl w:ilvl="0" w:tplc="086A254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5481F"/>
    <w:multiLevelType w:val="hybridMultilevel"/>
    <w:tmpl w:val="F8AA2B6A"/>
    <w:lvl w:ilvl="0" w:tplc="5A10AB1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ED48B3"/>
    <w:multiLevelType w:val="hybridMultilevel"/>
    <w:tmpl w:val="E0A0FE3A"/>
    <w:lvl w:ilvl="0" w:tplc="23607444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4AF08F5"/>
    <w:multiLevelType w:val="hybridMultilevel"/>
    <w:tmpl w:val="4E28C69E"/>
    <w:lvl w:ilvl="0" w:tplc="CBB463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5A650C01"/>
    <w:multiLevelType w:val="hybridMultilevel"/>
    <w:tmpl w:val="0FBAA4E6"/>
    <w:lvl w:ilvl="0" w:tplc="9F3A01B0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B3A7E3B"/>
    <w:multiLevelType w:val="hybridMultilevel"/>
    <w:tmpl w:val="C8062596"/>
    <w:lvl w:ilvl="0" w:tplc="3C0E671A">
      <w:start w:val="1"/>
      <w:numFmt w:val="decimal"/>
      <w:lvlText w:val="%1."/>
      <w:lvlJc w:val="left"/>
      <w:pPr>
        <w:ind w:left="214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868" w:hanging="360"/>
      </w:pPr>
    </w:lvl>
    <w:lvl w:ilvl="2" w:tplc="040E001B" w:tentative="1">
      <w:start w:val="1"/>
      <w:numFmt w:val="lowerRoman"/>
      <w:lvlText w:val="%3."/>
      <w:lvlJc w:val="right"/>
      <w:pPr>
        <w:ind w:left="3588" w:hanging="180"/>
      </w:pPr>
    </w:lvl>
    <w:lvl w:ilvl="3" w:tplc="040E000F" w:tentative="1">
      <w:start w:val="1"/>
      <w:numFmt w:val="decimal"/>
      <w:lvlText w:val="%4."/>
      <w:lvlJc w:val="left"/>
      <w:pPr>
        <w:ind w:left="4308" w:hanging="360"/>
      </w:pPr>
    </w:lvl>
    <w:lvl w:ilvl="4" w:tplc="040E0019" w:tentative="1">
      <w:start w:val="1"/>
      <w:numFmt w:val="lowerLetter"/>
      <w:lvlText w:val="%5."/>
      <w:lvlJc w:val="left"/>
      <w:pPr>
        <w:ind w:left="5028" w:hanging="360"/>
      </w:pPr>
    </w:lvl>
    <w:lvl w:ilvl="5" w:tplc="040E001B" w:tentative="1">
      <w:start w:val="1"/>
      <w:numFmt w:val="lowerRoman"/>
      <w:lvlText w:val="%6."/>
      <w:lvlJc w:val="right"/>
      <w:pPr>
        <w:ind w:left="5748" w:hanging="180"/>
      </w:pPr>
    </w:lvl>
    <w:lvl w:ilvl="6" w:tplc="040E000F" w:tentative="1">
      <w:start w:val="1"/>
      <w:numFmt w:val="decimal"/>
      <w:lvlText w:val="%7."/>
      <w:lvlJc w:val="left"/>
      <w:pPr>
        <w:ind w:left="6468" w:hanging="360"/>
      </w:pPr>
    </w:lvl>
    <w:lvl w:ilvl="7" w:tplc="040E0019" w:tentative="1">
      <w:start w:val="1"/>
      <w:numFmt w:val="lowerLetter"/>
      <w:lvlText w:val="%8."/>
      <w:lvlJc w:val="left"/>
      <w:pPr>
        <w:ind w:left="7188" w:hanging="360"/>
      </w:pPr>
    </w:lvl>
    <w:lvl w:ilvl="8" w:tplc="040E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37" w15:restartNumberingAfterBreak="0">
    <w:nsid w:val="5B6758DD"/>
    <w:multiLevelType w:val="hybridMultilevel"/>
    <w:tmpl w:val="7E88A55C"/>
    <w:lvl w:ilvl="0" w:tplc="C89465E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EC7979"/>
    <w:multiLevelType w:val="hybridMultilevel"/>
    <w:tmpl w:val="15FE0C04"/>
    <w:lvl w:ilvl="0" w:tplc="01267398">
      <w:start w:val="1"/>
      <w:numFmt w:val="decimal"/>
      <w:lvlText w:val="%1."/>
      <w:lvlJc w:val="left"/>
      <w:pPr>
        <w:ind w:left="214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868" w:hanging="360"/>
      </w:pPr>
    </w:lvl>
    <w:lvl w:ilvl="2" w:tplc="040E001B" w:tentative="1">
      <w:start w:val="1"/>
      <w:numFmt w:val="lowerRoman"/>
      <w:lvlText w:val="%3."/>
      <w:lvlJc w:val="right"/>
      <w:pPr>
        <w:ind w:left="3588" w:hanging="180"/>
      </w:pPr>
    </w:lvl>
    <w:lvl w:ilvl="3" w:tplc="040E000F" w:tentative="1">
      <w:start w:val="1"/>
      <w:numFmt w:val="decimal"/>
      <w:lvlText w:val="%4."/>
      <w:lvlJc w:val="left"/>
      <w:pPr>
        <w:ind w:left="4308" w:hanging="360"/>
      </w:pPr>
    </w:lvl>
    <w:lvl w:ilvl="4" w:tplc="040E0019" w:tentative="1">
      <w:start w:val="1"/>
      <w:numFmt w:val="lowerLetter"/>
      <w:lvlText w:val="%5."/>
      <w:lvlJc w:val="left"/>
      <w:pPr>
        <w:ind w:left="5028" w:hanging="360"/>
      </w:pPr>
    </w:lvl>
    <w:lvl w:ilvl="5" w:tplc="040E001B" w:tentative="1">
      <w:start w:val="1"/>
      <w:numFmt w:val="lowerRoman"/>
      <w:lvlText w:val="%6."/>
      <w:lvlJc w:val="right"/>
      <w:pPr>
        <w:ind w:left="5748" w:hanging="180"/>
      </w:pPr>
    </w:lvl>
    <w:lvl w:ilvl="6" w:tplc="040E000F" w:tentative="1">
      <w:start w:val="1"/>
      <w:numFmt w:val="decimal"/>
      <w:lvlText w:val="%7."/>
      <w:lvlJc w:val="left"/>
      <w:pPr>
        <w:ind w:left="6468" w:hanging="360"/>
      </w:pPr>
    </w:lvl>
    <w:lvl w:ilvl="7" w:tplc="040E0019" w:tentative="1">
      <w:start w:val="1"/>
      <w:numFmt w:val="lowerLetter"/>
      <w:lvlText w:val="%8."/>
      <w:lvlJc w:val="left"/>
      <w:pPr>
        <w:ind w:left="7188" w:hanging="360"/>
      </w:pPr>
    </w:lvl>
    <w:lvl w:ilvl="8" w:tplc="040E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39" w15:restartNumberingAfterBreak="0">
    <w:nsid w:val="637E18F3"/>
    <w:multiLevelType w:val="hybridMultilevel"/>
    <w:tmpl w:val="9F5063F0"/>
    <w:lvl w:ilvl="0" w:tplc="30ACBA9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DF6D1D"/>
    <w:multiLevelType w:val="hybridMultilevel"/>
    <w:tmpl w:val="CE0C3CEC"/>
    <w:lvl w:ilvl="0" w:tplc="E64A3B72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9F06216"/>
    <w:multiLevelType w:val="hybridMultilevel"/>
    <w:tmpl w:val="E8128DCE"/>
    <w:lvl w:ilvl="0" w:tplc="964C48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6CD8570D"/>
    <w:multiLevelType w:val="hybridMultilevel"/>
    <w:tmpl w:val="DFBE24C6"/>
    <w:lvl w:ilvl="0" w:tplc="9BCA0CE4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08" w:hanging="360"/>
      </w:pPr>
    </w:lvl>
    <w:lvl w:ilvl="2" w:tplc="040E001B" w:tentative="1">
      <w:start w:val="1"/>
      <w:numFmt w:val="lowerRoman"/>
      <w:lvlText w:val="%3."/>
      <w:lvlJc w:val="right"/>
      <w:pPr>
        <w:ind w:left="3228" w:hanging="180"/>
      </w:pPr>
    </w:lvl>
    <w:lvl w:ilvl="3" w:tplc="040E000F" w:tentative="1">
      <w:start w:val="1"/>
      <w:numFmt w:val="decimal"/>
      <w:lvlText w:val="%4."/>
      <w:lvlJc w:val="left"/>
      <w:pPr>
        <w:ind w:left="3948" w:hanging="360"/>
      </w:pPr>
    </w:lvl>
    <w:lvl w:ilvl="4" w:tplc="040E0019" w:tentative="1">
      <w:start w:val="1"/>
      <w:numFmt w:val="lowerLetter"/>
      <w:lvlText w:val="%5."/>
      <w:lvlJc w:val="left"/>
      <w:pPr>
        <w:ind w:left="4668" w:hanging="360"/>
      </w:pPr>
    </w:lvl>
    <w:lvl w:ilvl="5" w:tplc="040E001B" w:tentative="1">
      <w:start w:val="1"/>
      <w:numFmt w:val="lowerRoman"/>
      <w:lvlText w:val="%6."/>
      <w:lvlJc w:val="right"/>
      <w:pPr>
        <w:ind w:left="5388" w:hanging="180"/>
      </w:pPr>
    </w:lvl>
    <w:lvl w:ilvl="6" w:tplc="040E000F" w:tentative="1">
      <w:start w:val="1"/>
      <w:numFmt w:val="decimal"/>
      <w:lvlText w:val="%7."/>
      <w:lvlJc w:val="left"/>
      <w:pPr>
        <w:ind w:left="6108" w:hanging="360"/>
      </w:pPr>
    </w:lvl>
    <w:lvl w:ilvl="7" w:tplc="040E0019" w:tentative="1">
      <w:start w:val="1"/>
      <w:numFmt w:val="lowerLetter"/>
      <w:lvlText w:val="%8."/>
      <w:lvlJc w:val="left"/>
      <w:pPr>
        <w:ind w:left="6828" w:hanging="360"/>
      </w:pPr>
    </w:lvl>
    <w:lvl w:ilvl="8" w:tplc="040E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43" w15:restartNumberingAfterBreak="0">
    <w:nsid w:val="6FD6247D"/>
    <w:multiLevelType w:val="hybridMultilevel"/>
    <w:tmpl w:val="32008746"/>
    <w:lvl w:ilvl="0" w:tplc="ECF4D38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7032BE"/>
    <w:multiLevelType w:val="hybridMultilevel"/>
    <w:tmpl w:val="CCBCDA9E"/>
    <w:lvl w:ilvl="0" w:tplc="B7EE9400">
      <w:start w:val="1"/>
      <w:numFmt w:val="decimal"/>
      <w:lvlText w:val="%1."/>
      <w:lvlJc w:val="left"/>
      <w:pPr>
        <w:ind w:left="214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868" w:hanging="360"/>
      </w:pPr>
    </w:lvl>
    <w:lvl w:ilvl="2" w:tplc="040E001B" w:tentative="1">
      <w:start w:val="1"/>
      <w:numFmt w:val="lowerRoman"/>
      <w:lvlText w:val="%3."/>
      <w:lvlJc w:val="right"/>
      <w:pPr>
        <w:ind w:left="3588" w:hanging="180"/>
      </w:pPr>
    </w:lvl>
    <w:lvl w:ilvl="3" w:tplc="040E000F" w:tentative="1">
      <w:start w:val="1"/>
      <w:numFmt w:val="decimal"/>
      <w:lvlText w:val="%4."/>
      <w:lvlJc w:val="left"/>
      <w:pPr>
        <w:ind w:left="4308" w:hanging="360"/>
      </w:pPr>
    </w:lvl>
    <w:lvl w:ilvl="4" w:tplc="040E0019" w:tentative="1">
      <w:start w:val="1"/>
      <w:numFmt w:val="lowerLetter"/>
      <w:lvlText w:val="%5."/>
      <w:lvlJc w:val="left"/>
      <w:pPr>
        <w:ind w:left="5028" w:hanging="360"/>
      </w:pPr>
    </w:lvl>
    <w:lvl w:ilvl="5" w:tplc="040E001B" w:tentative="1">
      <w:start w:val="1"/>
      <w:numFmt w:val="lowerRoman"/>
      <w:lvlText w:val="%6."/>
      <w:lvlJc w:val="right"/>
      <w:pPr>
        <w:ind w:left="5748" w:hanging="180"/>
      </w:pPr>
    </w:lvl>
    <w:lvl w:ilvl="6" w:tplc="040E000F" w:tentative="1">
      <w:start w:val="1"/>
      <w:numFmt w:val="decimal"/>
      <w:lvlText w:val="%7."/>
      <w:lvlJc w:val="left"/>
      <w:pPr>
        <w:ind w:left="6468" w:hanging="360"/>
      </w:pPr>
    </w:lvl>
    <w:lvl w:ilvl="7" w:tplc="040E0019" w:tentative="1">
      <w:start w:val="1"/>
      <w:numFmt w:val="lowerLetter"/>
      <w:lvlText w:val="%8."/>
      <w:lvlJc w:val="left"/>
      <w:pPr>
        <w:ind w:left="7188" w:hanging="360"/>
      </w:pPr>
    </w:lvl>
    <w:lvl w:ilvl="8" w:tplc="040E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45" w15:restartNumberingAfterBreak="0">
    <w:nsid w:val="764463EA"/>
    <w:multiLevelType w:val="single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</w:abstractNum>
  <w:abstractNum w:abstractNumId="46" w15:restartNumberingAfterBreak="0">
    <w:nsid w:val="79B151F1"/>
    <w:multiLevelType w:val="hybridMultilevel"/>
    <w:tmpl w:val="38F453D0"/>
    <w:lvl w:ilvl="0" w:tplc="28C694FE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48" w:hanging="360"/>
      </w:pPr>
    </w:lvl>
    <w:lvl w:ilvl="2" w:tplc="040E001B" w:tentative="1">
      <w:start w:val="1"/>
      <w:numFmt w:val="lowerRoman"/>
      <w:lvlText w:val="%3."/>
      <w:lvlJc w:val="right"/>
      <w:pPr>
        <w:ind w:left="2868" w:hanging="180"/>
      </w:pPr>
    </w:lvl>
    <w:lvl w:ilvl="3" w:tplc="040E000F" w:tentative="1">
      <w:start w:val="1"/>
      <w:numFmt w:val="decimal"/>
      <w:lvlText w:val="%4."/>
      <w:lvlJc w:val="left"/>
      <w:pPr>
        <w:ind w:left="3588" w:hanging="360"/>
      </w:pPr>
    </w:lvl>
    <w:lvl w:ilvl="4" w:tplc="040E0019" w:tentative="1">
      <w:start w:val="1"/>
      <w:numFmt w:val="lowerLetter"/>
      <w:lvlText w:val="%5."/>
      <w:lvlJc w:val="left"/>
      <w:pPr>
        <w:ind w:left="4308" w:hanging="360"/>
      </w:pPr>
    </w:lvl>
    <w:lvl w:ilvl="5" w:tplc="040E001B" w:tentative="1">
      <w:start w:val="1"/>
      <w:numFmt w:val="lowerRoman"/>
      <w:lvlText w:val="%6."/>
      <w:lvlJc w:val="right"/>
      <w:pPr>
        <w:ind w:left="5028" w:hanging="180"/>
      </w:pPr>
    </w:lvl>
    <w:lvl w:ilvl="6" w:tplc="040E000F" w:tentative="1">
      <w:start w:val="1"/>
      <w:numFmt w:val="decimal"/>
      <w:lvlText w:val="%7."/>
      <w:lvlJc w:val="left"/>
      <w:pPr>
        <w:ind w:left="5748" w:hanging="360"/>
      </w:pPr>
    </w:lvl>
    <w:lvl w:ilvl="7" w:tplc="040E0019" w:tentative="1">
      <w:start w:val="1"/>
      <w:numFmt w:val="lowerLetter"/>
      <w:lvlText w:val="%8."/>
      <w:lvlJc w:val="left"/>
      <w:pPr>
        <w:ind w:left="6468" w:hanging="360"/>
      </w:pPr>
    </w:lvl>
    <w:lvl w:ilvl="8" w:tplc="040E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24"/>
  </w:num>
  <w:num w:numId="7">
    <w:abstractNumId w:val="45"/>
  </w:num>
  <w:num w:numId="8">
    <w:abstractNumId w:val="29"/>
  </w:num>
  <w:num w:numId="9">
    <w:abstractNumId w:val="12"/>
  </w:num>
  <w:num w:numId="10">
    <w:abstractNumId w:val="21"/>
  </w:num>
  <w:num w:numId="11">
    <w:abstractNumId w:val="18"/>
  </w:num>
  <w:num w:numId="12">
    <w:abstractNumId w:val="5"/>
  </w:num>
  <w:num w:numId="13">
    <w:abstractNumId w:val="7"/>
  </w:num>
  <w:num w:numId="14">
    <w:abstractNumId w:val="43"/>
  </w:num>
  <w:num w:numId="15">
    <w:abstractNumId w:val="22"/>
  </w:num>
  <w:num w:numId="16">
    <w:abstractNumId w:val="17"/>
  </w:num>
  <w:num w:numId="17">
    <w:abstractNumId w:val="14"/>
  </w:num>
  <w:num w:numId="18">
    <w:abstractNumId w:val="32"/>
  </w:num>
  <w:num w:numId="19">
    <w:abstractNumId w:val="19"/>
  </w:num>
  <w:num w:numId="20">
    <w:abstractNumId w:val="28"/>
  </w:num>
  <w:num w:numId="21">
    <w:abstractNumId w:val="26"/>
  </w:num>
  <w:num w:numId="22">
    <w:abstractNumId w:val="41"/>
  </w:num>
  <w:num w:numId="23">
    <w:abstractNumId w:val="31"/>
  </w:num>
  <w:num w:numId="24">
    <w:abstractNumId w:val="34"/>
  </w:num>
  <w:num w:numId="25">
    <w:abstractNumId w:val="39"/>
  </w:num>
  <w:num w:numId="26">
    <w:abstractNumId w:val="25"/>
  </w:num>
  <w:num w:numId="27">
    <w:abstractNumId w:val="20"/>
  </w:num>
  <w:num w:numId="28">
    <w:abstractNumId w:val="8"/>
  </w:num>
  <w:num w:numId="29">
    <w:abstractNumId w:val="37"/>
  </w:num>
  <w:num w:numId="30">
    <w:abstractNumId w:val="16"/>
  </w:num>
  <w:num w:numId="31">
    <w:abstractNumId w:val="27"/>
  </w:num>
  <w:num w:numId="32">
    <w:abstractNumId w:val="6"/>
  </w:num>
  <w:num w:numId="33">
    <w:abstractNumId w:val="9"/>
  </w:num>
  <w:num w:numId="34">
    <w:abstractNumId w:val="46"/>
  </w:num>
  <w:num w:numId="35">
    <w:abstractNumId w:val="35"/>
  </w:num>
  <w:num w:numId="36">
    <w:abstractNumId w:val="42"/>
  </w:num>
  <w:num w:numId="37">
    <w:abstractNumId w:val="11"/>
  </w:num>
  <w:num w:numId="38">
    <w:abstractNumId w:val="15"/>
  </w:num>
  <w:num w:numId="39">
    <w:abstractNumId w:val="23"/>
  </w:num>
  <w:num w:numId="40">
    <w:abstractNumId w:val="10"/>
  </w:num>
  <w:num w:numId="41">
    <w:abstractNumId w:val="33"/>
  </w:num>
  <w:num w:numId="42">
    <w:abstractNumId w:val="36"/>
  </w:num>
  <w:num w:numId="43">
    <w:abstractNumId w:val="40"/>
  </w:num>
  <w:num w:numId="44">
    <w:abstractNumId w:val="13"/>
  </w:num>
  <w:num w:numId="45">
    <w:abstractNumId w:val="38"/>
  </w:num>
  <w:num w:numId="46">
    <w:abstractNumId w:val="44"/>
  </w:num>
  <w:num w:numId="4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50F"/>
    <w:rsid w:val="000012AC"/>
    <w:rsid w:val="000038E9"/>
    <w:rsid w:val="00004B4D"/>
    <w:rsid w:val="00011094"/>
    <w:rsid w:val="0001460C"/>
    <w:rsid w:val="00035512"/>
    <w:rsid w:val="00036524"/>
    <w:rsid w:val="00037FA4"/>
    <w:rsid w:val="00060296"/>
    <w:rsid w:val="00064370"/>
    <w:rsid w:val="000654EF"/>
    <w:rsid w:val="000735BB"/>
    <w:rsid w:val="00084239"/>
    <w:rsid w:val="00094364"/>
    <w:rsid w:val="000A141C"/>
    <w:rsid w:val="000A21B1"/>
    <w:rsid w:val="000C16E4"/>
    <w:rsid w:val="000C6924"/>
    <w:rsid w:val="000D02EE"/>
    <w:rsid w:val="000E34E2"/>
    <w:rsid w:val="000E7CAA"/>
    <w:rsid w:val="00102729"/>
    <w:rsid w:val="00103CFD"/>
    <w:rsid w:val="0010469E"/>
    <w:rsid w:val="001277F5"/>
    <w:rsid w:val="001454FC"/>
    <w:rsid w:val="00154D8A"/>
    <w:rsid w:val="001674B5"/>
    <w:rsid w:val="00183572"/>
    <w:rsid w:val="001911E8"/>
    <w:rsid w:val="00197D44"/>
    <w:rsid w:val="001A62C3"/>
    <w:rsid w:val="001B1E50"/>
    <w:rsid w:val="001B6375"/>
    <w:rsid w:val="001F0CF0"/>
    <w:rsid w:val="001F653E"/>
    <w:rsid w:val="001F6F0E"/>
    <w:rsid w:val="002000E8"/>
    <w:rsid w:val="00207992"/>
    <w:rsid w:val="002119E3"/>
    <w:rsid w:val="0022714C"/>
    <w:rsid w:val="002353C1"/>
    <w:rsid w:val="00256B47"/>
    <w:rsid w:val="00265C41"/>
    <w:rsid w:val="00272968"/>
    <w:rsid w:val="00287EFB"/>
    <w:rsid w:val="00292511"/>
    <w:rsid w:val="00295B6C"/>
    <w:rsid w:val="002A450C"/>
    <w:rsid w:val="002C712E"/>
    <w:rsid w:val="002F310C"/>
    <w:rsid w:val="002F4106"/>
    <w:rsid w:val="0033561C"/>
    <w:rsid w:val="0035050F"/>
    <w:rsid w:val="00372CA6"/>
    <w:rsid w:val="003738A9"/>
    <w:rsid w:val="00385596"/>
    <w:rsid w:val="0038592B"/>
    <w:rsid w:val="003B1230"/>
    <w:rsid w:val="003B2ACC"/>
    <w:rsid w:val="003E5C0C"/>
    <w:rsid w:val="003E6525"/>
    <w:rsid w:val="004376D6"/>
    <w:rsid w:val="004456A7"/>
    <w:rsid w:val="00463AC6"/>
    <w:rsid w:val="004911AF"/>
    <w:rsid w:val="00493B75"/>
    <w:rsid w:val="0049794C"/>
    <w:rsid w:val="004B311D"/>
    <w:rsid w:val="004B4B1F"/>
    <w:rsid w:val="004C2B95"/>
    <w:rsid w:val="004C5CEC"/>
    <w:rsid w:val="004D557C"/>
    <w:rsid w:val="004E28EF"/>
    <w:rsid w:val="004E35A7"/>
    <w:rsid w:val="004F3565"/>
    <w:rsid w:val="00501C3D"/>
    <w:rsid w:val="00502ADA"/>
    <w:rsid w:val="00523857"/>
    <w:rsid w:val="00527BF2"/>
    <w:rsid w:val="00532B2A"/>
    <w:rsid w:val="00551DF3"/>
    <w:rsid w:val="005A305F"/>
    <w:rsid w:val="005A43C1"/>
    <w:rsid w:val="005B2F2E"/>
    <w:rsid w:val="005D1A7B"/>
    <w:rsid w:val="005D311A"/>
    <w:rsid w:val="00605DBE"/>
    <w:rsid w:val="00617F97"/>
    <w:rsid w:val="00653C45"/>
    <w:rsid w:val="00665378"/>
    <w:rsid w:val="00673D1E"/>
    <w:rsid w:val="006756C2"/>
    <w:rsid w:val="006A442D"/>
    <w:rsid w:val="006B4A2A"/>
    <w:rsid w:val="006B5971"/>
    <w:rsid w:val="006C7DFC"/>
    <w:rsid w:val="006D72B6"/>
    <w:rsid w:val="006F1FBD"/>
    <w:rsid w:val="00703F3F"/>
    <w:rsid w:val="00705A73"/>
    <w:rsid w:val="00707EC4"/>
    <w:rsid w:val="007200D5"/>
    <w:rsid w:val="00741346"/>
    <w:rsid w:val="0074566C"/>
    <w:rsid w:val="00747B0D"/>
    <w:rsid w:val="007519CD"/>
    <w:rsid w:val="00763AD6"/>
    <w:rsid w:val="007754F0"/>
    <w:rsid w:val="007917FD"/>
    <w:rsid w:val="0079678F"/>
    <w:rsid w:val="007A475F"/>
    <w:rsid w:val="007C3D84"/>
    <w:rsid w:val="007C72C3"/>
    <w:rsid w:val="007D0C60"/>
    <w:rsid w:val="007D4F24"/>
    <w:rsid w:val="007E070A"/>
    <w:rsid w:val="007E1C8D"/>
    <w:rsid w:val="007F0292"/>
    <w:rsid w:val="00837F44"/>
    <w:rsid w:val="00841F78"/>
    <w:rsid w:val="008616D3"/>
    <w:rsid w:val="0087289C"/>
    <w:rsid w:val="008803A9"/>
    <w:rsid w:val="00881BDF"/>
    <w:rsid w:val="008A176F"/>
    <w:rsid w:val="008A18A6"/>
    <w:rsid w:val="008A1EC0"/>
    <w:rsid w:val="008A77FE"/>
    <w:rsid w:val="008B3381"/>
    <w:rsid w:val="008C085A"/>
    <w:rsid w:val="008C5594"/>
    <w:rsid w:val="008C7BAE"/>
    <w:rsid w:val="008D48B6"/>
    <w:rsid w:val="008E1C05"/>
    <w:rsid w:val="008E3194"/>
    <w:rsid w:val="008E542B"/>
    <w:rsid w:val="00901622"/>
    <w:rsid w:val="00905F51"/>
    <w:rsid w:val="00914B58"/>
    <w:rsid w:val="00916ECB"/>
    <w:rsid w:val="00924B85"/>
    <w:rsid w:val="00937A8D"/>
    <w:rsid w:val="00977DAF"/>
    <w:rsid w:val="00993373"/>
    <w:rsid w:val="009A1699"/>
    <w:rsid w:val="009D1EEA"/>
    <w:rsid w:val="009D354C"/>
    <w:rsid w:val="009E0E1C"/>
    <w:rsid w:val="009E2C89"/>
    <w:rsid w:val="009E76C8"/>
    <w:rsid w:val="00A0115B"/>
    <w:rsid w:val="00A16AC8"/>
    <w:rsid w:val="00A21E6A"/>
    <w:rsid w:val="00A4309F"/>
    <w:rsid w:val="00A57C1D"/>
    <w:rsid w:val="00A61160"/>
    <w:rsid w:val="00A63AEA"/>
    <w:rsid w:val="00A6415D"/>
    <w:rsid w:val="00A672CF"/>
    <w:rsid w:val="00A72596"/>
    <w:rsid w:val="00A73480"/>
    <w:rsid w:val="00A92399"/>
    <w:rsid w:val="00A946D8"/>
    <w:rsid w:val="00AB0523"/>
    <w:rsid w:val="00AC1D82"/>
    <w:rsid w:val="00AD23B1"/>
    <w:rsid w:val="00AD5C44"/>
    <w:rsid w:val="00AE2598"/>
    <w:rsid w:val="00B02576"/>
    <w:rsid w:val="00B03FB3"/>
    <w:rsid w:val="00B06D95"/>
    <w:rsid w:val="00B218D1"/>
    <w:rsid w:val="00B23180"/>
    <w:rsid w:val="00B35B88"/>
    <w:rsid w:val="00B4184D"/>
    <w:rsid w:val="00B4534F"/>
    <w:rsid w:val="00B6506F"/>
    <w:rsid w:val="00B71E55"/>
    <w:rsid w:val="00B728CC"/>
    <w:rsid w:val="00B7385E"/>
    <w:rsid w:val="00BA7FE0"/>
    <w:rsid w:val="00BC1D41"/>
    <w:rsid w:val="00BC2B76"/>
    <w:rsid w:val="00BD62F6"/>
    <w:rsid w:val="00BE6DAF"/>
    <w:rsid w:val="00BF140F"/>
    <w:rsid w:val="00C06018"/>
    <w:rsid w:val="00C170C5"/>
    <w:rsid w:val="00C21773"/>
    <w:rsid w:val="00C300B2"/>
    <w:rsid w:val="00C43AA9"/>
    <w:rsid w:val="00C471B9"/>
    <w:rsid w:val="00C533DE"/>
    <w:rsid w:val="00C8360D"/>
    <w:rsid w:val="00C9723F"/>
    <w:rsid w:val="00CA15B9"/>
    <w:rsid w:val="00CA7C43"/>
    <w:rsid w:val="00CB3259"/>
    <w:rsid w:val="00CD0527"/>
    <w:rsid w:val="00CE3872"/>
    <w:rsid w:val="00CF73F5"/>
    <w:rsid w:val="00D03C71"/>
    <w:rsid w:val="00D22EC5"/>
    <w:rsid w:val="00D2465A"/>
    <w:rsid w:val="00D2545D"/>
    <w:rsid w:val="00D40C81"/>
    <w:rsid w:val="00D445F2"/>
    <w:rsid w:val="00D529E4"/>
    <w:rsid w:val="00D54C0F"/>
    <w:rsid w:val="00D63555"/>
    <w:rsid w:val="00D67755"/>
    <w:rsid w:val="00DD00BF"/>
    <w:rsid w:val="00DD053C"/>
    <w:rsid w:val="00DD07F2"/>
    <w:rsid w:val="00DD66C7"/>
    <w:rsid w:val="00DF347B"/>
    <w:rsid w:val="00E12A88"/>
    <w:rsid w:val="00E24EA6"/>
    <w:rsid w:val="00E46ACD"/>
    <w:rsid w:val="00E71C47"/>
    <w:rsid w:val="00E76DBE"/>
    <w:rsid w:val="00E873AA"/>
    <w:rsid w:val="00E90504"/>
    <w:rsid w:val="00E96002"/>
    <w:rsid w:val="00EB110E"/>
    <w:rsid w:val="00EB2572"/>
    <w:rsid w:val="00ED2EC8"/>
    <w:rsid w:val="00ED7AAF"/>
    <w:rsid w:val="00EE2EFB"/>
    <w:rsid w:val="00EF413F"/>
    <w:rsid w:val="00EF62F0"/>
    <w:rsid w:val="00F057D2"/>
    <w:rsid w:val="00F121D1"/>
    <w:rsid w:val="00F309CD"/>
    <w:rsid w:val="00F32957"/>
    <w:rsid w:val="00F65FC6"/>
    <w:rsid w:val="00F80DD9"/>
    <w:rsid w:val="00FB6CC1"/>
    <w:rsid w:val="00FC6D11"/>
    <w:rsid w:val="00FE6899"/>
    <w:rsid w:val="00FF2E31"/>
    <w:rsid w:val="00FF4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82E7A3E"/>
  <w15:chartTrackingRefBased/>
  <w15:docId w15:val="{812DAB96-4EBF-4818-886E-9FDEB9BD5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WW8Num1z0">
    <w:name w:val="WW8Num1z0"/>
    <w:rPr>
      <w:rFonts w:cs="Times New Roman" w:hint="default"/>
    </w:rPr>
  </w:style>
  <w:style w:type="character" w:customStyle="1" w:styleId="WW8Num1z1">
    <w:name w:val="WW8Num1z1"/>
    <w:rPr>
      <w:rFonts w:cs="Times New Roman"/>
    </w:rPr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hint="default"/>
      <w:u w:val="none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cs="Times New Roman" w:hint="default"/>
      <w:kern w:val="1"/>
    </w:rPr>
  </w:style>
  <w:style w:type="character" w:customStyle="1" w:styleId="WW8Num4z1">
    <w:name w:val="WW8Num4z1"/>
    <w:rPr>
      <w:rFonts w:cs="Times New Roman"/>
    </w:rPr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Bekezdsalapbettpusa1">
    <w:name w:val="Bekezdés alapbetűtípusa1"/>
  </w:style>
  <w:style w:type="character" w:customStyle="1" w:styleId="lfejChar">
    <w:name w:val="Élőfej Char"/>
    <w:rPr>
      <w:sz w:val="24"/>
      <w:szCs w:val="24"/>
    </w:rPr>
  </w:style>
  <w:style w:type="character" w:customStyle="1" w:styleId="llbChar">
    <w:name w:val="Élőláb Char"/>
    <w:uiPriority w:val="99"/>
    <w:rPr>
      <w:sz w:val="24"/>
      <w:szCs w:val="24"/>
    </w:rPr>
  </w:style>
  <w:style w:type="paragraph" w:customStyle="1" w:styleId="Cmsor">
    <w:name w:val="Címsor"/>
    <w:basedOn w:val="Norml"/>
    <w:next w:val="Szvegtrzs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Szvegtrzs">
    <w:name w:val="Body Text"/>
    <w:basedOn w:val="Norml"/>
    <w:pPr>
      <w:spacing w:after="120"/>
    </w:pPr>
  </w:style>
  <w:style w:type="paragraph" w:styleId="Lista">
    <w:name w:val="List"/>
    <w:basedOn w:val="Szvegtrzs"/>
    <w:rPr>
      <w:rFonts w:cs="Mangal"/>
    </w:rPr>
  </w:style>
  <w:style w:type="paragraph" w:customStyle="1" w:styleId="Felirat">
    <w:name w:val="Felirat"/>
    <w:basedOn w:val="Norml"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pPr>
      <w:suppressLineNumbers/>
    </w:pPr>
    <w:rPr>
      <w:rFonts w:cs="Mangal"/>
    </w:rPr>
  </w:style>
  <w:style w:type="paragraph" w:customStyle="1" w:styleId="Listaszerbekezds1">
    <w:name w:val="Listaszerű bekezdés1"/>
    <w:basedOn w:val="Norml"/>
    <w:pPr>
      <w:widowControl w:val="0"/>
      <w:ind w:left="720"/>
    </w:pPr>
    <w:rPr>
      <w:kern w:val="1"/>
    </w:rPr>
  </w:style>
  <w:style w:type="paragraph" w:customStyle="1" w:styleId="CharChar2">
    <w:name w:val="Char Char2"/>
    <w:basedOn w:val="Norml"/>
    <w:pPr>
      <w:spacing w:after="160" w:line="240" w:lineRule="exact"/>
    </w:pPr>
    <w:rPr>
      <w:rFonts w:ascii="Univers" w:eastAsia="MS Mincho" w:hAnsi="Univers" w:cs="Univers"/>
      <w:i/>
      <w:lang w:val="en-US"/>
    </w:rPr>
  </w:style>
  <w:style w:type="paragraph" w:styleId="lfej">
    <w:name w:val="header"/>
    <w:basedOn w:val="Norml"/>
    <w:pPr>
      <w:tabs>
        <w:tab w:val="center" w:pos="4536"/>
        <w:tab w:val="right" w:pos="9072"/>
      </w:tabs>
    </w:pPr>
    <w:rPr>
      <w:lang w:val="x-none"/>
    </w:rPr>
  </w:style>
  <w:style w:type="paragraph" w:styleId="llb">
    <w:name w:val="footer"/>
    <w:basedOn w:val="Norml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styleId="Listaszerbekezds">
    <w:name w:val="List Paragraph"/>
    <w:basedOn w:val="Norml"/>
    <w:qFormat/>
    <w:pPr>
      <w:ind w:left="708"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4E28EF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E28EF"/>
    <w:rPr>
      <w:rFonts w:ascii="Segoe UI" w:hAnsi="Segoe UI" w:cs="Segoe UI"/>
      <w:sz w:val="18"/>
      <w:szCs w:val="18"/>
      <w:lang w:eastAsia="ar-SA"/>
    </w:rPr>
  </w:style>
  <w:style w:type="table" w:styleId="Rcsostblzat">
    <w:name w:val="Table Grid"/>
    <w:basedOn w:val="Normltblzat"/>
    <w:uiPriority w:val="39"/>
    <w:rsid w:val="00E873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473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423</Words>
  <Characters>2920</Characters>
  <Application>Microsoft Office Word</Application>
  <DocSecurity>4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Tárgy:értékesítésre kijelölhető földterületek</vt:lpstr>
    </vt:vector>
  </TitlesOfParts>
  <Company/>
  <LinksUpToDate>false</LinksUpToDate>
  <CharactersWithSpaces>3337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Tárgy:értékesítésre kijelölhető földterületek</dc:title>
  <dc:subject/>
  <dc:creator>Edina</dc:creator>
  <cp:keywords/>
  <cp:lastModifiedBy>Sipos Ágnes</cp:lastModifiedBy>
  <cp:revision>2</cp:revision>
  <cp:lastPrinted>2026-05-11T12:57:00Z</cp:lastPrinted>
  <dcterms:created xsi:type="dcterms:W3CDTF">2026-05-11T12:57:00Z</dcterms:created>
  <dcterms:modified xsi:type="dcterms:W3CDTF">2026-05-11T12:57:00Z</dcterms:modified>
</cp:coreProperties>
</file>